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328E" w14:textId="15EC86AD" w:rsidR="00FC0278" w:rsidRPr="00EB797D" w:rsidRDefault="00FC0278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F6132D9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BDE7DE" w14:textId="3364BC10" w:rsidR="00EB797D" w:rsidRPr="00EB797D" w:rsidRDefault="002E4620" w:rsidP="00EB797D">
      <w:pPr>
        <w:spacing w:before="12" w:line="360" w:lineRule="exact"/>
        <w:rPr>
          <w:rFonts w:asciiTheme="minorHAnsi" w:eastAsia="Calibri" w:hAnsiTheme="minorHAnsi" w:cstheme="minorHAnsi"/>
          <w:b/>
          <w:spacing w:val="19"/>
          <w:position w:val="-6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19"/>
          <w:position w:val="-6"/>
          <w:sz w:val="22"/>
          <w:szCs w:val="22"/>
        </w:rPr>
        <w:t xml:space="preserve"> </w:t>
      </w:r>
      <w:r w:rsidR="00EB797D" w:rsidRPr="00EB797D">
        <w:rPr>
          <w:rFonts w:asciiTheme="minorHAnsi" w:hAnsiTheme="minorHAnsi" w:cstheme="minorHAnsi"/>
          <w:sz w:val="22"/>
          <w:szCs w:val="22"/>
        </w:rPr>
        <w:t>Jacob Esparza</w:t>
      </w:r>
    </w:p>
    <w:p w14:paraId="7EE890AF" w14:textId="43C27418" w:rsidR="00FC0278" w:rsidRPr="00EB797D" w:rsidRDefault="002E4620" w:rsidP="00EB797D">
      <w:pPr>
        <w:spacing w:before="12" w:line="360" w:lineRule="exact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-2"/>
          <w:position w:val="7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1"/>
          <w:position w:val="7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position w:val="7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2"/>
          <w:position w:val="7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3"/>
          <w:position w:val="7"/>
          <w:sz w:val="22"/>
          <w:szCs w:val="22"/>
        </w:rPr>
        <w:t>l</w:t>
      </w:r>
      <w:r w:rsidR="00EB797D" w:rsidRPr="00EB797D">
        <w:rPr>
          <w:rFonts w:asciiTheme="minorHAnsi" w:eastAsia="Calibri" w:hAnsiTheme="minorHAnsi" w:cstheme="minorHAnsi"/>
          <w:position w:val="7"/>
          <w:sz w:val="22"/>
          <w:szCs w:val="22"/>
        </w:rPr>
        <w:t>; jacob@gmail.com</w:t>
      </w:r>
    </w:p>
    <w:p w14:paraId="3B039278" w14:textId="77777777" w:rsidR="00FC0278" w:rsidRPr="00EB797D" w:rsidRDefault="002E4620" w:rsidP="00EB797D">
      <w:pPr>
        <w:spacing w:line="200" w:lineRule="exact"/>
        <w:ind w:right="79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:</w:t>
      </w:r>
      <w:r w:rsidRPr="00EB797D">
        <w:rPr>
          <w:rFonts w:asciiTheme="minorHAnsi" w:eastAsia="Calibri" w:hAnsiTheme="minorHAnsi" w:cstheme="minorHAnsi"/>
          <w:spacing w:val="-4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spacing w:val="-5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0</w:t>
      </w:r>
      <w:r w:rsidRPr="00EB797D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9</w:t>
      </w:r>
      <w:r w:rsidRPr="00EB797D">
        <w:rPr>
          <w:rFonts w:asciiTheme="minorHAnsi" w:eastAsia="Calibri" w:hAnsiTheme="minorHAnsi" w:cstheme="minorHAnsi"/>
          <w:spacing w:val="3"/>
          <w:position w:val="2"/>
          <w:sz w:val="22"/>
          <w:szCs w:val="22"/>
        </w:rPr>
        <w:t>5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73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7</w:t>
      </w:r>
      <w:r w:rsidRPr="00EB797D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9</w:t>
      </w:r>
      <w:r w:rsidRPr="00EB797D">
        <w:rPr>
          <w:rFonts w:asciiTheme="minorHAnsi" w:eastAsia="Calibri" w:hAnsiTheme="minorHAnsi" w:cstheme="minorHAnsi"/>
          <w:spacing w:val="3"/>
          <w:position w:val="2"/>
          <w:sz w:val="22"/>
          <w:szCs w:val="22"/>
        </w:rPr>
        <w:t>5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732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4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0</w:t>
      </w:r>
      <w:r w:rsidRPr="00EB797D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7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7</w:t>
      </w:r>
      <w:r w:rsidRPr="00EB797D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46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8</w:t>
      </w:r>
      <w:r w:rsidRPr="00EB797D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5</w:t>
      </w:r>
      <w:r w:rsidRPr="00EB797D">
        <w:rPr>
          <w:rFonts w:asciiTheme="minorHAnsi" w:eastAsia="Calibri" w:hAnsiTheme="minorHAnsi" w:cstheme="minorHAnsi"/>
          <w:spacing w:val="3"/>
          <w:position w:val="2"/>
          <w:sz w:val="22"/>
          <w:szCs w:val="22"/>
        </w:rPr>
        <w:t>0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7</w:t>
      </w:r>
      <w:r w:rsidRPr="00EB797D">
        <w:rPr>
          <w:rFonts w:asciiTheme="minorHAnsi" w:eastAsia="Calibri" w:hAnsiTheme="minorHAnsi" w:cstheme="minorHAnsi"/>
          <w:spacing w:val="-3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3"/>
          <w:position w:val="2"/>
          <w:sz w:val="22"/>
          <w:szCs w:val="22"/>
        </w:rPr>
        <w:t>5</w:t>
      </w:r>
      <w:r w:rsidRPr="00EB797D">
        <w:rPr>
          <w:rFonts w:asciiTheme="minorHAnsi" w:eastAsia="Calibri" w:hAnsiTheme="minorHAnsi" w:cstheme="minorHAnsi"/>
          <w:position w:val="2"/>
          <w:sz w:val="22"/>
          <w:szCs w:val="22"/>
        </w:rPr>
        <w:t>3</w:t>
      </w:r>
    </w:p>
    <w:p w14:paraId="41062BF1" w14:textId="77777777" w:rsidR="00FC0278" w:rsidRPr="00EB797D" w:rsidRDefault="00FC0278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4D08755" w14:textId="666BC8AE" w:rsidR="00FC0278" w:rsidRPr="00EB797D" w:rsidRDefault="002E4620">
      <w:pPr>
        <w:spacing w:before="29" w:line="260" w:lineRule="exact"/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highlight w:val="lightGray"/>
        </w:rPr>
        <w:t>Tot</w:t>
      </w:r>
      <w:r w:rsidRPr="00EB797D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highlight w:val="lightGray"/>
        </w:rPr>
        <w:t>a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l</w:t>
      </w:r>
      <w:r w:rsidRPr="00EB797D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highlight w:val="lightGray"/>
        </w:rPr>
        <w:t xml:space="preserve"> I</w:t>
      </w:r>
      <w:r w:rsidRPr="00EB797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highlight w:val="lightGray"/>
        </w:rPr>
        <w:t>n</w:t>
      </w:r>
      <w:r w:rsidRPr="00EB797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highlight w:val="lightGray"/>
        </w:rPr>
        <w:t>t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e</w:t>
      </w:r>
      <w:r w:rsidRPr="00EB797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highlight w:val="lightGray"/>
        </w:rPr>
        <w:t>rn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e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t</w:t>
      </w:r>
      <w:r w:rsidRPr="00EB797D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highlight w:val="lightGray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highlight w:val="lightGray"/>
        </w:rPr>
        <w:t>M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a</w:t>
      </w:r>
      <w:r w:rsidRPr="00EB797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highlight w:val="lightGray"/>
        </w:rPr>
        <w:t>r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ke</w:t>
      </w:r>
      <w:r w:rsidRPr="00EB797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highlight w:val="lightGray"/>
        </w:rPr>
        <w:t>t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i</w:t>
      </w:r>
      <w:r w:rsidRPr="00EB797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highlight w:val="lightGray"/>
        </w:rPr>
        <w:t>n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g</w:t>
      </w:r>
      <w:r w:rsidRPr="00EB797D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highlight w:val="lightGray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highlight w:val="lightGray"/>
        </w:rPr>
        <w:t>E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x</w:t>
      </w:r>
      <w:r w:rsidRPr="00EB797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highlight w:val="lightGray"/>
        </w:rPr>
        <w:t>p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e</w:t>
      </w:r>
      <w:r w:rsidRPr="00EB797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highlight w:val="lightGray"/>
        </w:rPr>
        <w:t>r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i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e</w:t>
      </w:r>
      <w:r w:rsidRPr="00EB797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highlight w:val="lightGray"/>
        </w:rPr>
        <w:t>n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ce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:</w:t>
      </w:r>
      <w:r w:rsidRPr="00EB797D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  <w:highlight w:val="lightGray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highlight w:val="lightGray"/>
        </w:rPr>
        <w:t>1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0</w:t>
      </w:r>
      <w:r w:rsidRPr="00EB797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highlight w:val="lightGray"/>
        </w:rPr>
        <w:t xml:space="preserve"> </w:t>
      </w:r>
      <w:r w:rsidRPr="00EB797D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>+</w:t>
      </w:r>
    </w:p>
    <w:p w14:paraId="6EE485FE" w14:textId="77777777" w:rsidR="00FC0278" w:rsidRPr="00EB797D" w:rsidRDefault="00FC0278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FF5515E" w14:textId="111ED205" w:rsidR="00FC0278" w:rsidRPr="00EB797D" w:rsidRDefault="002E4620">
      <w:pPr>
        <w:spacing w:before="3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il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558392C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961763" w14:textId="77777777" w:rsidR="00FC0278" w:rsidRPr="00EB797D" w:rsidRDefault="002E462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6D0C18F6" w14:textId="77777777" w:rsidR="00FC0278" w:rsidRPr="00EB797D" w:rsidRDefault="002E4620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>ed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>LL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</w:p>
    <w:p w14:paraId="5EFE77D1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76D82" w14:textId="77777777" w:rsidR="00FC0278" w:rsidRPr="00EB797D" w:rsidRDefault="002E462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b/>
          <w:sz w:val="22"/>
          <w:szCs w:val="22"/>
        </w:rPr>
        <w:t>My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ol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ll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640F33C" w14:textId="77777777" w:rsidR="00FC0278" w:rsidRPr="00EB797D" w:rsidRDefault="00FC027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4C02AED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3B8FAE" w14:textId="77777777" w:rsidR="00FC0278" w:rsidRPr="00EB797D" w:rsidRDefault="002E4620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ers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03C7EC" w14:textId="77777777" w:rsidR="00FC0278" w:rsidRPr="00EB797D" w:rsidRDefault="002E4620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rch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ks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</w:p>
    <w:p w14:paraId="47198E0A" w14:textId="77777777" w:rsidR="00FC0278" w:rsidRPr="00EB797D" w:rsidRDefault="002E4620">
      <w:pPr>
        <w:spacing w:before="4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Go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ogl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6ADF4A" w14:textId="77777777" w:rsidR="00FC0278" w:rsidRPr="00EB797D" w:rsidRDefault="002E4620">
      <w:pPr>
        <w:spacing w:before="43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epa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EB797D">
        <w:rPr>
          <w:rFonts w:asciiTheme="minorHAnsi" w:eastAsia="Arial" w:hAnsiTheme="minorHAnsi" w:cstheme="minorHAnsi"/>
          <w:sz w:val="22"/>
          <w:szCs w:val="22"/>
        </w:rPr>
        <w:t>0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di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hanne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104E291" w14:textId="77777777" w:rsidR="00FC0278" w:rsidRPr="00EB797D" w:rsidRDefault="002E4620">
      <w:pPr>
        <w:spacing w:before="48" w:line="290" w:lineRule="auto"/>
        <w:ind w:left="820" w:right="1534" w:hanging="3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epa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PC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(P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ck)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eboo</w:t>
      </w:r>
      <w:r w:rsidRPr="00EB797D">
        <w:rPr>
          <w:rFonts w:asciiTheme="minorHAnsi" w:eastAsia="Arial" w:hAnsiTheme="minorHAnsi" w:cstheme="minorHAnsi"/>
          <w:sz w:val="22"/>
          <w:szCs w:val="22"/>
        </w:rPr>
        <w:t>k,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748F7F" w14:textId="77777777" w:rsidR="00FC0278" w:rsidRPr="00EB797D" w:rsidRDefault="002E4620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mmerc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B1C52A" w14:textId="77777777" w:rsidR="00FC0278" w:rsidRPr="00EB797D" w:rsidRDefault="002E4620">
      <w:pPr>
        <w:spacing w:before="43" w:line="295" w:lineRule="auto"/>
        <w:ind w:left="820" w:right="1038" w:hanging="3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ra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ph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 xml:space="preserve">c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depa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ry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need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E5C7C8" w14:textId="77777777" w:rsidR="00FC0278" w:rsidRPr="00EB797D" w:rsidRDefault="002E4620">
      <w:pPr>
        <w:spacing w:line="20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Hand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enhan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abou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ra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ma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eme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2E103B" w14:textId="77777777" w:rsidR="00FC0278" w:rsidRPr="00EB797D" w:rsidRDefault="002E4620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</w:p>
    <w:p w14:paraId="3F3199B3" w14:textId="77777777" w:rsidR="00FC0278" w:rsidRPr="00EB797D" w:rsidRDefault="002E4620">
      <w:pPr>
        <w:spacing w:before="43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enhan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in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M)</w:t>
      </w:r>
    </w:p>
    <w:p w14:paraId="6CE241F0" w14:textId="77777777" w:rsidR="00FC0278" w:rsidRPr="00EB797D" w:rsidRDefault="002E4620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10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</w:p>
    <w:p w14:paraId="3F089331" w14:textId="77777777" w:rsidR="00FC0278" w:rsidRPr="00EB797D" w:rsidRDefault="002E4620">
      <w:pPr>
        <w:spacing w:before="43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11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CR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eme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7039425" w14:textId="77777777" w:rsidR="00FC0278" w:rsidRPr="00EB797D" w:rsidRDefault="002E4620">
      <w:pPr>
        <w:spacing w:before="48" w:line="290" w:lineRule="auto"/>
        <w:ind w:left="820" w:right="927" w:hanging="3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12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3r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ar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Hoo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k,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EO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yze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ze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572502" w14:textId="77777777" w:rsidR="00FC0278" w:rsidRPr="00EB797D" w:rsidRDefault="002E4620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13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odadd</w:t>
      </w:r>
      <w:r w:rsidRPr="00EB797D">
        <w:rPr>
          <w:rFonts w:asciiTheme="minorHAnsi" w:eastAsia="Arial" w:hAnsiTheme="minorHAnsi" w:cstheme="minorHAnsi"/>
          <w:sz w:val="22"/>
          <w:szCs w:val="22"/>
        </w:rPr>
        <w:t>y,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</w:p>
    <w:p w14:paraId="7D33A832" w14:textId="77777777" w:rsidR="00FC0278" w:rsidRPr="00EB797D" w:rsidRDefault="002E4620">
      <w:pPr>
        <w:spacing w:before="43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14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res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1C88AB6" w14:textId="77777777" w:rsidR="00FC0278" w:rsidRPr="00EB797D" w:rsidRDefault="002E4620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  <w:sectPr w:rsidR="00FC0278" w:rsidRPr="00EB797D">
          <w:headerReference w:type="default" r:id="rId7"/>
          <w:footerReference w:type="default" r:id="rId8"/>
          <w:pgSz w:w="12240" w:h="15840"/>
          <w:pgMar w:top="860" w:right="780" w:bottom="280" w:left="1340" w:header="665" w:footer="1496" w:gutter="0"/>
          <w:pgNumType w:start="1"/>
          <w:cols w:space="720"/>
        </w:sectPr>
      </w:pPr>
      <w:r w:rsidRPr="00EB797D">
        <w:rPr>
          <w:rFonts w:asciiTheme="minorHAnsi" w:hAnsiTheme="minorHAnsi" w:cstheme="minorHAnsi"/>
          <w:sz w:val="22"/>
          <w:szCs w:val="22"/>
        </w:rPr>
        <w:pict w14:anchorId="3A4E6ABF">
          <v:group id="_x0000_s1064" style="position:absolute;left:0;text-align:left;margin-left:69.05pt;margin-top:83.25pt;width:473.85pt;height:4.4pt;z-index:-251665920;mso-position-horizontal-relative:page" coordorigin="1381,1665" coordsize="9477,88">
            <v:shape id="_x0000_s1066" style="position:absolute;left:1411;top:1695;width:9418;height:0" coordorigin="1411,1695" coordsize="9418,0" path="m1411,1695r9418,e" filled="f" strokecolor="#612322" strokeweight="2.98pt">
              <v:path arrowok="t"/>
            </v:shape>
            <v:shape id="_x0000_s1065" style="position:absolute;left:1411;top:1745;width:9418;height:0" coordorigin="1411,1745" coordsize="9418,0" path="m1411,1745r9418,e" filled="f" strokecolor="#612322" strokeweight=".82pt">
              <v:path arrowok="t"/>
            </v:shape>
            <w10:wrap anchorx="page"/>
          </v:group>
        </w:pic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15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ee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po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ts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mark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7E4E65" w14:textId="77777777" w:rsidR="00FC0278" w:rsidRPr="00EB797D" w:rsidRDefault="002E462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lastRenderedPageBreak/>
        <w:pict w14:anchorId="6D61EB43">
          <v:group id="_x0000_s1060" style="position:absolute;margin-left:66.35pt;margin-top:611.9pt;width:79.95pt;height:51.1pt;z-index:-251656704;mso-position-horizontal-relative:page;mso-position-vertical-relative:page" coordorigin="1327,12238" coordsize="1599,1022">
            <v:shape id="_x0000_s1063" style="position:absolute;left:1440;top:12583;width:1474;height:0" coordorigin="1440,12583" coordsize="1474,0" path="m1440,12583r1474,e" filled="f" strokeweight="1.3pt">
              <v:path arrowok="t"/>
            </v:shape>
            <v:shape id="_x0000_s1062" style="position:absolute;left:1440;top:12874;width:744;height:0" coordorigin="1440,12874" coordsize="744,0" path="m1440,12874r744,e" filled="f" strokeweight=".58pt">
              <v:path arrowok="t"/>
            </v:shape>
            <v:shape id="_x0000_s1061" style="position:absolute;left:1349;top:12259;width:144;height:979" coordorigin="1349,12259" coordsize="144,979" path="m1493,12259r-53,6l1395,12282r-32,25l1349,12341r,816l1373,13200r37,22l1458,13236r27,2l1493,13238e" filled="f" strokeweight=".76197mm">
              <v:path arrowok="t"/>
            </v:shape>
            <w10:wrap anchorx="page" anchory="page"/>
          </v:group>
        </w:pict>
      </w:r>
      <w:r w:rsidRPr="00EB797D">
        <w:rPr>
          <w:rFonts w:asciiTheme="minorHAnsi" w:hAnsiTheme="minorHAnsi" w:cstheme="minorHAnsi"/>
          <w:sz w:val="22"/>
          <w:szCs w:val="22"/>
        </w:rPr>
        <w:pict w14:anchorId="608B6D49">
          <v:group id="_x0000_s1056" style="position:absolute;margin-left:66.35pt;margin-top:441.25pt;width:66.55pt;height:55.2pt;z-index:-251657728;mso-position-horizontal-relative:page;mso-position-vertical-relative:page" coordorigin="1327,8825" coordsize="1331,1104">
            <v:shape id="_x0000_s1059" style="position:absolute;left:1440;top:9161;width:1205;height:0" coordorigin="1440,9161" coordsize="1205,0" path="m1440,9161r1205,e" filled="f" strokeweight="1.3pt">
              <v:path arrowok="t"/>
            </v:shape>
            <v:shape id="_x0000_s1058" style="position:absolute;left:1440;top:9451;width:811;height:0" coordorigin="1440,9451" coordsize="811,0" path="m1440,9451r811,e" filled="f" strokeweight=".58pt">
              <v:path arrowok="t"/>
            </v:shape>
            <v:shape id="_x0000_s1057" style="position:absolute;left:1349;top:8846;width:144;height:1061" coordorigin="1349,8846" coordsize="144,1061" path="m1493,8846r-53,7l1396,8869r-32,26l1349,8933r,888l1372,9867r36,23l1456,9904r26,3l1493,9907e" filled="f" strokeweight=".76197mm">
              <v:path arrowok="t"/>
            </v:shape>
            <w10:wrap anchorx="page" anchory="page"/>
          </v:group>
        </w:pict>
      </w:r>
      <w:r w:rsidRPr="00EB797D">
        <w:rPr>
          <w:rFonts w:asciiTheme="minorHAnsi" w:hAnsiTheme="minorHAnsi" w:cstheme="minorHAnsi"/>
          <w:sz w:val="22"/>
          <w:szCs w:val="22"/>
        </w:rPr>
        <w:pict w14:anchorId="5FEC84C6">
          <v:group id="_x0000_s1053" style="position:absolute;margin-left:64.45pt;margin-top:85.8pt;width:74.45pt;height:56.65pt;z-index:-251658752;mso-position-horizontal-relative:page;mso-position-vertical-relative:page" coordorigin="1289,1716" coordsize="1489,1133">
            <v:shape id="_x0000_s1055" style="position:absolute;left:1440;top:2446;width:1330;height:0" coordorigin="1440,2446" coordsize="1330,0" path="m1440,2446r1330,e" filled="f" strokeweight=".82pt">
              <v:path arrowok="t"/>
            </v:shape>
            <v:shape id="_x0000_s1054" style="position:absolute;left:1310;top:1738;width:182;height:1090" coordorigin="1310,1738" coordsize="182,1090" path="m1493,1738r-57,4l1387,1754r-39,19l1314,1811r-4,18l1310,2736r20,40l1362,2799r44,17l1458,2825r29,2l1493,2827e" filled="f" strokeweight=".76197mm">
              <v:path arrowok="t"/>
            </v:shape>
            <w10:wrap anchorx="page" anchory="page"/>
          </v:group>
        </w:pict>
      </w:r>
    </w:p>
    <w:p w14:paraId="19925036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1BE117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6EF0B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D61F9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84534A" w14:textId="77777777" w:rsidR="00FC0278" w:rsidRPr="00EB797D" w:rsidRDefault="002E4620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pict w14:anchorId="0FAE986B">
          <v:group id="_x0000_s1050" style="position:absolute;left:0;text-align:left;margin-left:69.05pt;margin-top:53.25pt;width:473.85pt;height:4.4pt;z-index:-251660800;mso-position-horizontal-relative:page;mso-position-vertical-relative:page" coordorigin="1381,1065" coordsize="9477,88">
            <v:shape id="_x0000_s1052" style="position:absolute;left:1411;top:1123;width:9418;height:0" coordorigin="1411,1123" coordsize="9418,0" path="m1411,1123r9418,e" filled="f" strokecolor="#612322" strokeweight="2.98pt">
              <v:path arrowok="t"/>
            </v:shape>
            <v:shape id="_x0000_s1051" style="position:absolute;left:1411;top:1073;width:9418;height:0" coordorigin="1411,1073" coordsize="9418,0" path="m1411,1073r9418,e" filled="f" strokecolor="#612322" strokeweight=".82pt">
              <v:path arrowok="t"/>
            </v:shape>
            <w10:wrap anchorx="page" anchory="page"/>
          </v:group>
        </w:pic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5A7C22CF" w14:textId="77777777" w:rsidR="00FC0278" w:rsidRPr="00EB797D" w:rsidRDefault="002E4620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</w:p>
    <w:p w14:paraId="675052BD" w14:textId="77777777" w:rsidR="00FC0278" w:rsidRPr="00EB797D" w:rsidRDefault="002E4620">
      <w:pPr>
        <w:spacing w:before="4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pr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201</w:t>
      </w:r>
      <w:r w:rsidRPr="00EB797D">
        <w:rPr>
          <w:rFonts w:asciiTheme="minorHAnsi" w:eastAsia="Calibri" w:hAnsiTheme="minorHAnsi" w:cstheme="minorHAnsi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–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pr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201</w:t>
      </w:r>
      <w:r w:rsidRPr="00EB797D">
        <w:rPr>
          <w:rFonts w:asciiTheme="minorHAnsi" w:eastAsia="Calibri" w:hAnsiTheme="minorHAnsi" w:cstheme="minorHAnsi"/>
          <w:sz w:val="22"/>
          <w:szCs w:val="22"/>
        </w:rPr>
        <w:t>3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</w:p>
    <w:p w14:paraId="0F82F9F3" w14:textId="77777777" w:rsidR="00FC0278" w:rsidRPr="00EB797D" w:rsidRDefault="00FC0278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EBB9839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CB9E58" w14:textId="77777777" w:rsidR="00FC0278" w:rsidRPr="00EB797D" w:rsidRDefault="002E4620">
      <w:pPr>
        <w:spacing w:line="288" w:lineRule="auto"/>
        <w:ind w:left="100" w:right="251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As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–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z w:val="22"/>
          <w:szCs w:val="22"/>
        </w:rPr>
        <w:t>5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 SE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M,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rce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ude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cr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ch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86756E" w14:textId="77777777" w:rsidR="00FC0278" w:rsidRPr="00EB797D" w:rsidRDefault="00FC027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C53C052" w14:textId="77777777" w:rsidR="00FC0278" w:rsidRPr="00EB797D" w:rsidRDefault="002E4620">
      <w:pPr>
        <w:spacing w:line="285" w:lineRule="auto"/>
        <w:ind w:left="100" w:right="371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Con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gan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op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200</w:t>
      </w:r>
      <w:r w:rsidRPr="00EB797D">
        <w:rPr>
          <w:rFonts w:asciiTheme="minorHAnsi" w:eastAsia="Arial" w:hAnsiTheme="minorHAnsi" w:cstheme="minorHAnsi"/>
          <w:sz w:val="22"/>
          <w:szCs w:val="22"/>
        </w:rPr>
        <w:t>8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z w:val="22"/>
          <w:szCs w:val="22"/>
        </w:rPr>
        <w:t>rt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y.</w:t>
      </w:r>
    </w:p>
    <w:p w14:paraId="7405EEF0" w14:textId="77777777" w:rsidR="00FC0278" w:rsidRPr="00EB797D" w:rsidRDefault="00FC0278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22AC75A2" w14:textId="77777777" w:rsidR="00FC0278" w:rsidRPr="00EB797D" w:rsidRDefault="002E4620">
      <w:pPr>
        <w:spacing w:line="288" w:lineRule="auto"/>
        <w:ind w:left="100" w:right="77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hange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m,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 SE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. 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ppl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epu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uden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k.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f cr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z w:val="22"/>
          <w:szCs w:val="22"/>
        </w:rPr>
        <w:t>cc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z w:val="22"/>
          <w:szCs w:val="22"/>
        </w:rPr>
        <w:t>ry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PC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eboo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2998D9" w14:textId="77777777" w:rsidR="00FC0278" w:rsidRPr="00EB797D" w:rsidRDefault="00FC027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FD9A43C" w14:textId="77777777" w:rsidR="00FC0278" w:rsidRPr="00EB797D" w:rsidRDefault="002E4620">
      <w:pPr>
        <w:spacing w:line="288" w:lineRule="auto"/>
        <w:ind w:left="100" w:right="508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hyperlink r:id="rId9">
        <w:r w:rsidRPr="00EB797D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ww</w:t>
        </w:r>
        <w:r w:rsidRPr="00EB797D">
          <w:rPr>
            <w:rFonts w:asciiTheme="minorHAnsi" w:eastAsia="Arial" w:hAnsiTheme="minorHAnsi" w:cstheme="minorHAnsi"/>
            <w:spacing w:val="-6"/>
            <w:sz w:val="22"/>
            <w:szCs w:val="22"/>
          </w:rPr>
          <w:t>w</w:t>
        </w:r>
        <w:r w:rsidRPr="00EB797D">
          <w:rPr>
            <w:rFonts w:asciiTheme="minorHAnsi" w:eastAsia="Arial" w:hAnsiTheme="minorHAnsi" w:cstheme="minorHAnsi"/>
            <w:spacing w:val="6"/>
            <w:sz w:val="22"/>
            <w:szCs w:val="22"/>
          </w:rPr>
          <w:t>.</w:t>
        </w:r>
        <w:r w:rsidRPr="00EB797D">
          <w:rPr>
            <w:rFonts w:asciiTheme="minorHAnsi" w:eastAsia="Arial" w:hAnsiTheme="minorHAnsi" w:cstheme="minorHAnsi"/>
            <w:spacing w:val="-4"/>
            <w:sz w:val="22"/>
            <w:szCs w:val="22"/>
          </w:rPr>
          <w:t>s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EB797D">
          <w:rPr>
            <w:rFonts w:asciiTheme="minorHAnsi" w:eastAsia="Arial" w:hAnsiTheme="minorHAnsi" w:cstheme="minorHAnsi"/>
            <w:spacing w:val="3"/>
            <w:sz w:val="22"/>
            <w:szCs w:val="22"/>
          </w:rPr>
          <w:t>i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en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EB797D">
          <w:rPr>
            <w:rFonts w:asciiTheme="minorHAnsi" w:eastAsia="Arial" w:hAnsiTheme="minorHAnsi" w:cstheme="minorHAnsi"/>
            <w:spacing w:val="-4"/>
            <w:sz w:val="22"/>
            <w:szCs w:val="22"/>
          </w:rPr>
          <w:t>s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b</w:t>
        </w:r>
        <w:r w:rsidRPr="00EB797D">
          <w:rPr>
            <w:rFonts w:asciiTheme="minorHAnsi" w:eastAsia="Arial" w:hAnsiTheme="minorHAnsi" w:cstheme="minorHAnsi"/>
            <w:spacing w:val="3"/>
            <w:sz w:val="22"/>
            <w:szCs w:val="22"/>
          </w:rPr>
          <w:t>l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og</w:t>
        </w:r>
        <w:r w:rsidRPr="00EB797D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r</w:t>
        </w:r>
      </w:hyperlink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gned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oded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. 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upg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0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4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z w:val="22"/>
          <w:szCs w:val="22"/>
        </w:rPr>
        <w:t>rt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4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7E5EBF" w14:textId="77777777" w:rsidR="00FC0278" w:rsidRPr="00EB797D" w:rsidRDefault="002E4620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uppo</w:t>
      </w:r>
      <w:r w:rsidRPr="00EB797D">
        <w:rPr>
          <w:rFonts w:asciiTheme="minorHAnsi" w:eastAsia="Arial" w:hAnsiTheme="minorHAnsi" w:cstheme="minorHAnsi"/>
          <w:sz w:val="22"/>
          <w:szCs w:val="22"/>
        </w:rPr>
        <w:t>rt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6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og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ope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gen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</w:p>
    <w:p w14:paraId="6A05B421" w14:textId="77777777" w:rsidR="00FC0278" w:rsidRPr="00EB797D" w:rsidRDefault="002E4620">
      <w:pPr>
        <w:spacing w:before="48" w:line="288" w:lineRule="auto"/>
        <w:ind w:left="100" w:right="96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gan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lope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EB797D">
        <w:rPr>
          <w:rFonts w:asciiTheme="minorHAnsi" w:eastAsia="Arial" w:hAnsiTheme="minorHAnsi" w:cstheme="minorHAnsi"/>
          <w:sz w:val="22"/>
          <w:szCs w:val="22"/>
        </w:rPr>
        <w:t>y. 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3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bee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cr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60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z w:val="22"/>
          <w:szCs w:val="22"/>
        </w:rPr>
        <w:t>8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kh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DC41CF" w14:textId="77777777" w:rsidR="00FC0278" w:rsidRPr="00EB797D" w:rsidRDefault="00FC0278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7D58AA6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4E43D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4BB26" w14:textId="77777777" w:rsidR="00FC0278" w:rsidRPr="00EB797D" w:rsidRDefault="002E4620">
      <w:pPr>
        <w:ind w:left="100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b/>
          <w:sz w:val="22"/>
          <w:szCs w:val="22"/>
        </w:rPr>
        <w:t>Co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ndu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B797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hAnsiTheme="minorHAnsi" w:cstheme="minorHAnsi"/>
          <w:b/>
          <w:sz w:val="22"/>
          <w:szCs w:val="22"/>
        </w:rPr>
        <w:t>i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B797D">
        <w:rPr>
          <w:rFonts w:asciiTheme="minorHAnsi" w:hAnsiTheme="minorHAnsi" w:cstheme="minorHAnsi"/>
          <w:b/>
          <w:sz w:val="22"/>
          <w:szCs w:val="22"/>
        </w:rPr>
        <w:t>g</w:t>
      </w:r>
      <w:r w:rsidRPr="00EB797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hAnsiTheme="minorHAnsi" w:cstheme="minorHAnsi"/>
          <w:b/>
          <w:sz w:val="22"/>
          <w:szCs w:val="22"/>
        </w:rPr>
        <w:t>/</w:t>
      </w:r>
      <w:r w:rsidRPr="00EB797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B797D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hAnsiTheme="minorHAnsi" w:cstheme="minorHAnsi"/>
          <w:b/>
          <w:sz w:val="22"/>
          <w:szCs w:val="22"/>
        </w:rPr>
        <w:t>/Digi</w:t>
      </w:r>
      <w:r w:rsidRPr="00EB797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hAnsiTheme="minorHAnsi" w:cstheme="minorHAnsi"/>
          <w:b/>
          <w:sz w:val="22"/>
          <w:szCs w:val="22"/>
        </w:rPr>
        <w:t>al</w:t>
      </w:r>
      <w:r w:rsidRPr="00EB797D">
        <w:rPr>
          <w:rFonts w:asciiTheme="minorHAnsi" w:hAnsiTheme="minorHAnsi" w:cstheme="minorHAnsi"/>
          <w:b/>
          <w:spacing w:val="-23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B797D">
        <w:rPr>
          <w:rFonts w:asciiTheme="minorHAnsi" w:hAnsiTheme="minorHAnsi" w:cstheme="minorHAnsi"/>
          <w:b/>
          <w:sz w:val="22"/>
          <w:szCs w:val="22"/>
        </w:rPr>
        <w:t>a</w:t>
      </w:r>
      <w:r w:rsidRPr="00EB797D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EB797D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hAnsiTheme="minorHAnsi" w:cstheme="minorHAnsi"/>
          <w:b/>
          <w:sz w:val="22"/>
          <w:szCs w:val="22"/>
        </w:rPr>
        <w:t>i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B797D">
        <w:rPr>
          <w:rFonts w:asciiTheme="minorHAnsi" w:hAnsiTheme="minorHAnsi" w:cstheme="minorHAnsi"/>
          <w:b/>
          <w:sz w:val="22"/>
          <w:szCs w:val="22"/>
        </w:rPr>
        <w:t>g</w:t>
      </w:r>
      <w:r w:rsidRPr="00EB797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EB797D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B797D">
        <w:rPr>
          <w:rFonts w:asciiTheme="minorHAnsi" w:hAnsiTheme="minorHAnsi" w:cstheme="minorHAnsi"/>
          <w:b/>
          <w:sz w:val="22"/>
          <w:szCs w:val="22"/>
        </w:rPr>
        <w:t>a</w:t>
      </w:r>
      <w:r w:rsidRPr="00EB797D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EB797D">
        <w:rPr>
          <w:rFonts w:asciiTheme="minorHAnsi" w:hAnsiTheme="minorHAnsi" w:cstheme="minorHAnsi"/>
          <w:b/>
          <w:sz w:val="22"/>
          <w:szCs w:val="22"/>
        </w:rPr>
        <w:t>s</w:t>
      </w:r>
    </w:p>
    <w:p w14:paraId="6A2C631D" w14:textId="77777777" w:rsidR="00FC0278" w:rsidRPr="00EB797D" w:rsidRDefault="002E4620">
      <w:pPr>
        <w:spacing w:before="49"/>
        <w:ind w:left="100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B797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B797D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EB797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hAnsiTheme="minorHAnsi" w:cstheme="minorHAnsi"/>
          <w:sz w:val="22"/>
          <w:szCs w:val="22"/>
        </w:rPr>
        <w:t>n</w:t>
      </w:r>
      <w:r w:rsidRPr="00EB797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hAnsiTheme="minorHAnsi" w:cstheme="minorHAnsi"/>
          <w:sz w:val="22"/>
          <w:szCs w:val="22"/>
        </w:rPr>
        <w:t>e</w:t>
      </w:r>
    </w:p>
    <w:p w14:paraId="43E34639" w14:textId="77777777" w:rsidR="00FC0278" w:rsidRPr="00EB797D" w:rsidRDefault="002E4620">
      <w:pPr>
        <w:spacing w:before="5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EB797D">
        <w:rPr>
          <w:rFonts w:asciiTheme="minorHAnsi" w:eastAsia="Calibri" w:hAnsiTheme="minorHAnsi" w:cstheme="minorHAnsi"/>
          <w:sz w:val="22"/>
          <w:szCs w:val="22"/>
        </w:rPr>
        <w:t>anuary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200</w:t>
      </w:r>
      <w:r w:rsidRPr="00EB797D">
        <w:rPr>
          <w:rFonts w:asciiTheme="minorHAnsi" w:eastAsia="Calibri" w:hAnsiTheme="minorHAnsi" w:cstheme="minorHAnsi"/>
          <w:sz w:val="22"/>
          <w:szCs w:val="22"/>
        </w:rPr>
        <w:t>9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–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ust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EB797D">
        <w:rPr>
          <w:rFonts w:asciiTheme="minorHAnsi" w:eastAsia="Calibri" w:hAnsiTheme="minorHAnsi" w:cstheme="minorHAnsi"/>
          <w:sz w:val="22"/>
          <w:szCs w:val="22"/>
        </w:rPr>
        <w:t>3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(4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z w:val="22"/>
          <w:szCs w:val="22"/>
        </w:rPr>
        <w:t>ears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8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hs)</w:t>
      </w:r>
      <w:r w:rsidRPr="00EB797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ndh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</w:p>
    <w:p w14:paraId="0109C7C3" w14:textId="77777777" w:rsidR="00FC0278" w:rsidRPr="00EB797D" w:rsidRDefault="00FC027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F412927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4A88B" w14:textId="77777777" w:rsidR="00FC0278" w:rsidRPr="00EB797D" w:rsidRDefault="002E462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gan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SEO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MO</w:t>
      </w:r>
    </w:p>
    <w:p w14:paraId="4652A6C0" w14:textId="77777777" w:rsidR="00FC0278" w:rsidRPr="00EB797D" w:rsidRDefault="002E4620">
      <w:pPr>
        <w:spacing w:before="4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onee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SEO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SMO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D3EDD0" w14:textId="77777777" w:rsidR="00FC0278" w:rsidRPr="00EB797D" w:rsidRDefault="002E4620">
      <w:pPr>
        <w:spacing w:before="41"/>
        <w:ind w:left="100"/>
        <w:rPr>
          <w:rFonts w:asciiTheme="minorHAnsi" w:eastAsia="Calibri" w:hAnsiTheme="minorHAnsi" w:cstheme="minorHAnsi"/>
          <w:sz w:val="22"/>
          <w:szCs w:val="22"/>
        </w:rPr>
      </w:pPr>
      <w:hyperlink r:id="rId10"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h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tt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p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: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//www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f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l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i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kr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m/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ph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se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-exper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/</w:t>
        </w:r>
      </w:hyperlink>
    </w:p>
    <w:p w14:paraId="3C572B24" w14:textId="77777777" w:rsidR="00FC0278" w:rsidRPr="00EB797D" w:rsidRDefault="00FC0278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71ED12D" w14:textId="77777777" w:rsidR="00FC0278" w:rsidRPr="00EB797D" w:rsidRDefault="002E4620">
      <w:pPr>
        <w:spacing w:before="35" w:line="285" w:lineRule="auto"/>
        <w:ind w:left="100" w:right="752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Pr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hno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og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r 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100</w:t>
      </w:r>
      <w:r w:rsidRPr="00EB797D">
        <w:rPr>
          <w:rFonts w:asciiTheme="minorHAnsi" w:eastAsia="Arial" w:hAnsiTheme="minorHAnsi" w:cstheme="minorHAnsi"/>
          <w:sz w:val="22"/>
          <w:szCs w:val="22"/>
        </w:rPr>
        <w:t>0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uden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bene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oug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og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4BA807" w14:textId="77777777" w:rsidR="00FC0278" w:rsidRPr="00EB797D" w:rsidRDefault="00FC0278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579F7FA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AE6CC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E4E3B2" w14:textId="77777777" w:rsidR="00FC0278" w:rsidRPr="00EB797D" w:rsidRDefault="002E4620">
      <w:pPr>
        <w:ind w:left="100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z w:val="22"/>
          <w:szCs w:val="22"/>
        </w:rPr>
        <w:t>O</w:t>
      </w:r>
      <w:r w:rsidRPr="00EB797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B797D">
        <w:rPr>
          <w:rFonts w:asciiTheme="minorHAnsi" w:hAnsiTheme="minorHAnsi" w:cstheme="minorHAnsi"/>
          <w:b/>
          <w:sz w:val="22"/>
          <w:szCs w:val="22"/>
        </w:rPr>
        <w:t>a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B797D">
        <w:rPr>
          <w:rFonts w:asciiTheme="minorHAnsi" w:hAnsiTheme="minorHAnsi" w:cstheme="minorHAnsi"/>
          <w:b/>
          <w:sz w:val="22"/>
          <w:szCs w:val="22"/>
        </w:rPr>
        <w:t>ag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z w:val="22"/>
          <w:szCs w:val="22"/>
        </w:rPr>
        <w:t>r</w:t>
      </w:r>
    </w:p>
    <w:p w14:paraId="2AFFF75D" w14:textId="77777777" w:rsidR="00FC0278" w:rsidRPr="00EB797D" w:rsidRDefault="002E4620">
      <w:pPr>
        <w:spacing w:before="49"/>
        <w:ind w:left="100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B797D">
        <w:rPr>
          <w:rFonts w:asciiTheme="minorHAnsi" w:hAnsiTheme="minorHAnsi" w:cstheme="minorHAnsi"/>
          <w:spacing w:val="1"/>
          <w:sz w:val="22"/>
          <w:szCs w:val="22"/>
        </w:rPr>
        <w:t>EO</w:t>
      </w:r>
      <w:r w:rsidRPr="00EB797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B797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hAnsiTheme="minorHAnsi" w:cstheme="minorHAnsi"/>
          <w:sz w:val="22"/>
          <w:szCs w:val="22"/>
        </w:rPr>
        <w:t>t</w:t>
      </w:r>
    </w:p>
    <w:p w14:paraId="38C17125" w14:textId="77777777" w:rsidR="00FC0278" w:rsidRPr="00EB797D" w:rsidRDefault="002E4620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lastRenderedPageBreak/>
        <w:t>J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anua</w:t>
      </w:r>
      <w:r w:rsidRPr="00EB797D">
        <w:rPr>
          <w:rFonts w:asciiTheme="minorHAnsi" w:eastAsia="Arial" w:hAnsiTheme="minorHAnsi" w:cstheme="minorHAnsi"/>
          <w:sz w:val="22"/>
          <w:szCs w:val="22"/>
        </w:rPr>
        <w:t>ry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EB797D">
        <w:rPr>
          <w:rFonts w:asciiTheme="minorHAnsi" w:eastAsia="Arial" w:hAnsiTheme="minorHAnsi" w:cstheme="minorHAnsi"/>
          <w:sz w:val="22"/>
          <w:szCs w:val="22"/>
        </w:rPr>
        <w:t>0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–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EB797D">
        <w:rPr>
          <w:rFonts w:asciiTheme="minorHAnsi" w:eastAsia="Arial" w:hAnsiTheme="minorHAnsi" w:cstheme="minorHAnsi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(2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4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)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hapa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</w:p>
    <w:p w14:paraId="701E616B" w14:textId="77777777" w:rsidR="00FC0278" w:rsidRPr="00EB797D" w:rsidRDefault="00FC027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88C42ED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F05E15" w14:textId="77777777" w:rsidR="00FC0278" w:rsidRPr="00EB797D" w:rsidRDefault="002E4620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FC0278" w:rsidRPr="00EB797D">
          <w:pgSz w:w="12240" w:h="15840"/>
          <w:pgMar w:top="860" w:right="1340" w:bottom="280" w:left="1340" w:header="665" w:footer="1496" w:gutter="0"/>
          <w:cols w:space="720"/>
        </w:sectPr>
      </w:pPr>
      <w:r w:rsidRPr="00EB797D">
        <w:rPr>
          <w:rFonts w:asciiTheme="minorHAnsi" w:hAnsiTheme="minorHAnsi" w:cstheme="minorHAnsi"/>
          <w:sz w:val="22"/>
          <w:szCs w:val="22"/>
        </w:rPr>
        <w:pict w14:anchorId="3819F758">
          <v:group id="_x0000_s1046" style="position:absolute;left:0;text-align:left;margin-left:69.05pt;margin-top:13.7pt;width:473.85pt;height:16.4pt;z-index:-251659776;mso-position-horizontal-relative:page" coordorigin="1381,274" coordsize="9477,328">
            <v:shape id="_x0000_s1049" style="position:absolute;left:1411;top:565;width:9418;height:0" coordorigin="1411,565" coordsize="9418,0" path="m1411,565r9418,e" filled="f" strokecolor="#612322" strokeweight="2.98pt">
              <v:path arrowok="t"/>
            </v:shape>
            <v:shape id="_x0000_s1048" style="position:absolute;left:1411;top:593;width:9418;height:0" coordorigin="1411,593" coordsize="9418,0" path="m1411,593r9418,e" filled="f" strokecolor="#612322" strokeweight=".82pt">
              <v:path arrowok="t"/>
            </v:shape>
            <v:shape id="_x0000_s1047" style="position:absolute;left:1411;top:284;width:9418;height:274" coordorigin="1411,284" coordsize="9418,274" path="m1411,557r9418,l10829,284r-9418,l1411,557xe" stroked="f">
              <v:path arrowok="t"/>
            </v:shape>
            <w10:wrap anchorx="page"/>
          </v:group>
        </w:pict>
      </w: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5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561940" w14:textId="77777777" w:rsidR="00FC0278" w:rsidRPr="00EB797D" w:rsidRDefault="002E4620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lastRenderedPageBreak/>
        <w:pict w14:anchorId="5732C6D4">
          <v:group id="_x0000_s1041" style="position:absolute;margin-left:52.05pt;margin-top:527.5pt;width:509.3pt;height:152.45pt;z-index:-251654656;mso-position-horizontal-relative:page;mso-position-vertical-relative:page" coordorigin="1041,10550" coordsize="10186,3049">
            <v:shape id="_x0000_s1045" style="position:absolute;left:1051;top:10560;width:10166;height:3029" coordorigin="1051,10560" coordsize="10166,3029" path="m1555,10560r-82,7l1396,10586r-72,30l1258,10657r-59,51l1148,10766r-41,66l1077,10905r-19,77l1051,11064r,2021l1058,13167r19,77l1107,13316r41,66l1199,13441r59,51l1324,13533r72,30l1473,13582r82,7l10714,13589r81,-7l10873,13563r72,-30l11011,13492r59,-51l11120,13382r41,-66l11192,13244r19,-77l11218,13085r,-2021l11211,10982r-19,-77l11161,10832r-41,-66l11070,10708r-59,-51l10945,10616r-72,-30l10795,10567r-81,-7l1555,10560xe" fillcolor="#f1f1f1" stroked="f">
              <v:path arrowok="t"/>
            </v:shape>
            <v:shape id="_x0000_s1044" style="position:absolute;left:1051;top:10560;width:10166;height:3029" coordorigin="1051,10560" coordsize="10166,3029" path="m1555,10560r-82,7l1396,10586r-72,30l1258,10657r-59,51l1148,10766r-41,66l1077,10905r-19,77l1051,11064r,2021l1058,13167r19,77l1107,13316r41,66l1199,13441r59,51l1324,13533r72,30l1473,13582r82,7l10714,13589r81,-7l10873,13563r72,-30l11011,13492r59,-51l11120,13382r41,-66l11192,13244r19,-77l11218,13085r,-2021l11211,10982r-19,-77l11161,10832r-41,-66l11070,10708r-59,-51l10945,10616r-72,-30l10795,10567r-81,-7l1555,10560xe" filled="f" strokeweight=".25397mm">
              <v:path arrowok="t"/>
            </v:shape>
            <v:shape id="_x0000_s1043" style="position:absolute;left:1440;top:11335;width:2006;height:0" coordorigin="1440,11335" coordsize="2006,0" path="m1440,11335r2006,e" filled="f" strokecolor="blue" strokeweight=".82pt">
              <v:path arrowok="t"/>
            </v:shape>
            <v:shape id="_x0000_s1042" style="position:absolute;left:1325;top:10738;width:168;height:970" coordorigin="1325,10738" coordsize="168,970" path="m1493,10738r-56,4l1388,10755r-37,19l1329,10800r-4,19l1325,11626r22,39l1381,11686r47,15l1483,11707r10,e" filled="f" strokeweight=".76197mm">
              <v:path arrowok="t"/>
            </v:shape>
            <w10:wrap anchorx="page" anchory="page"/>
          </v:group>
        </w:pict>
      </w:r>
    </w:p>
    <w:p w14:paraId="3113B359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423FD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7585C3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97669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607BA1" w14:textId="77777777" w:rsidR="00FC0278" w:rsidRPr="00EB797D" w:rsidRDefault="002E4620">
      <w:pPr>
        <w:spacing w:before="35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pict w14:anchorId="5202A761">
          <v:group id="_x0000_s1038" style="position:absolute;left:0;text-align:left;margin-left:69.05pt;margin-top:53.25pt;width:473.85pt;height:4.4pt;z-index:-251655680;mso-position-horizontal-relative:page;mso-position-vertical-relative:page" coordorigin="1381,1065" coordsize="9477,88">
            <v:shape id="_x0000_s1040" style="position:absolute;left:1411;top:1123;width:9418;height:0" coordorigin="1411,1123" coordsize="9418,0" path="m1411,1123r9418,e" filled="f" strokecolor="#612322" strokeweight="2.98pt">
              <v:path arrowok="t"/>
            </v:shape>
            <v:shape id="_x0000_s1039" style="position:absolute;left:1411;top:1073;width:9418;height:0" coordorigin="1411,1073" coordsize="9418,0" path="m1411,1073r9418,e" filled="f" strokecolor="#612322" strokeweight=".82pt">
              <v:path arrowok="t"/>
            </v:shape>
            <w10:wrap anchorx="page" anchory="page"/>
          </v:group>
        </w:pict>
      </w: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rce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738F06" w14:textId="77777777" w:rsidR="00FC0278" w:rsidRPr="00EB797D" w:rsidRDefault="002E4620">
      <w:pPr>
        <w:spacing w:before="43" w:line="288" w:lineRule="auto"/>
        <w:ind w:left="160" w:right="284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rch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Canon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/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40</w:t>
      </w:r>
      <w:r w:rsidRPr="00EB797D">
        <w:rPr>
          <w:rFonts w:asciiTheme="minorHAnsi" w:eastAsia="Arial" w:hAnsiTheme="minorHAnsi" w:cstheme="minorHAnsi"/>
          <w:sz w:val="22"/>
          <w:szCs w:val="22"/>
        </w:rPr>
        <w:t>4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 Arc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Heade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ap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UR</w:t>
      </w:r>
      <w:r w:rsidRPr="00EB797D">
        <w:rPr>
          <w:rFonts w:asciiTheme="minorHAnsi" w:eastAsia="Arial" w:hAnsiTheme="minorHAnsi" w:cstheme="minorHAnsi"/>
          <w:sz w:val="22"/>
          <w:szCs w:val="22"/>
        </w:rPr>
        <w:t>L 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-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Robo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ogene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gan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42DA94" w14:textId="77777777" w:rsidR="00FC0278" w:rsidRPr="00EB797D" w:rsidRDefault="00FC027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C85448" w14:textId="77777777" w:rsidR="00FC0278" w:rsidRPr="00EB797D" w:rsidRDefault="002E4620">
      <w:pPr>
        <w:spacing w:line="285" w:lineRule="auto"/>
        <w:ind w:left="160" w:right="688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andbo</w:t>
      </w:r>
      <w:r w:rsidRPr="00EB797D">
        <w:rPr>
          <w:rFonts w:asciiTheme="minorHAnsi" w:eastAsia="Arial" w:hAnsiTheme="minorHAnsi" w:cstheme="minorHAnsi"/>
          <w:sz w:val="22"/>
          <w:szCs w:val="22"/>
        </w:rPr>
        <w:t>x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ct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c.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561303" w14:textId="77777777" w:rsidR="00FC0278" w:rsidRPr="00EB797D" w:rsidRDefault="00FC0278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9245786" w14:textId="77777777" w:rsidR="00FC0278" w:rsidRPr="00EB797D" w:rsidRDefault="002E4620">
      <w:pPr>
        <w:spacing w:line="288" w:lineRule="auto"/>
        <w:ind w:left="160" w:right="402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ks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Ran</w:t>
      </w:r>
      <w:r w:rsidRPr="00EB797D">
        <w:rPr>
          <w:rFonts w:asciiTheme="minorHAnsi" w:eastAsia="Arial" w:hAnsiTheme="minorHAnsi" w:cstheme="minorHAnsi"/>
          <w:sz w:val="22"/>
          <w:szCs w:val="22"/>
        </w:rPr>
        <w:t>k,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EB797D">
        <w:rPr>
          <w:rFonts w:asciiTheme="minorHAnsi" w:eastAsia="Arial" w:hAnsiTheme="minorHAnsi" w:cstheme="minorHAnsi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eed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boo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pacing w:val="-8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page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</w:p>
    <w:p w14:paraId="223E65DB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D6428C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3D359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8FB2AE" w14:textId="77777777" w:rsidR="00FC0278" w:rsidRPr="00EB797D" w:rsidRDefault="00FC0278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6C6A3A3" w14:textId="77777777" w:rsidR="00FC0278" w:rsidRPr="00EB797D" w:rsidRDefault="002E4620">
      <w:pPr>
        <w:ind w:left="160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On</w:t>
      </w:r>
      <w:r w:rsidRPr="00EB797D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EB797D">
        <w:rPr>
          <w:rFonts w:asciiTheme="minorHAnsi" w:hAnsiTheme="minorHAnsi" w:cstheme="minorHAnsi"/>
          <w:b/>
          <w:sz w:val="22"/>
          <w:szCs w:val="22"/>
        </w:rPr>
        <w:t>i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B797D">
        <w:rPr>
          <w:rFonts w:asciiTheme="minorHAnsi" w:hAnsiTheme="minorHAnsi" w:cstheme="minorHAnsi"/>
          <w:b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B797D">
        <w:rPr>
          <w:rFonts w:asciiTheme="minorHAnsi" w:hAnsiTheme="minorHAnsi" w:cstheme="minorHAnsi"/>
          <w:b/>
          <w:sz w:val="22"/>
          <w:szCs w:val="22"/>
        </w:rPr>
        <w:t>a</w:t>
      </w:r>
      <w:r w:rsidRPr="00EB797D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EB797D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EB797D">
        <w:rPr>
          <w:rFonts w:asciiTheme="minorHAnsi" w:hAnsiTheme="minorHAnsi" w:cstheme="minorHAnsi"/>
          <w:b/>
          <w:sz w:val="22"/>
          <w:szCs w:val="22"/>
        </w:rPr>
        <w:t>i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B797D">
        <w:rPr>
          <w:rFonts w:asciiTheme="minorHAnsi" w:hAnsiTheme="minorHAnsi" w:cstheme="minorHAnsi"/>
          <w:b/>
          <w:sz w:val="22"/>
          <w:szCs w:val="22"/>
        </w:rPr>
        <w:t>g</w:t>
      </w:r>
      <w:r w:rsidRPr="00EB797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z w:val="22"/>
          <w:szCs w:val="22"/>
        </w:rPr>
        <w:t>-</w:t>
      </w:r>
      <w:r w:rsidRPr="00EB797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EB797D">
        <w:rPr>
          <w:rFonts w:asciiTheme="minorHAnsi" w:hAnsiTheme="minorHAnsi" w:cstheme="minorHAnsi"/>
          <w:b/>
          <w:sz w:val="22"/>
          <w:szCs w:val="22"/>
        </w:rPr>
        <w:t>am</w:t>
      </w:r>
      <w:r w:rsidRPr="00EB797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EB797D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EB797D">
        <w:rPr>
          <w:rFonts w:asciiTheme="minorHAnsi" w:hAnsiTheme="minorHAnsi" w:cstheme="minorHAnsi"/>
          <w:b/>
          <w:sz w:val="22"/>
          <w:szCs w:val="22"/>
        </w:rPr>
        <w:t>a</w:t>
      </w:r>
      <w:r w:rsidRPr="00EB797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EB797D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EB797D">
        <w:rPr>
          <w:rFonts w:asciiTheme="minorHAnsi" w:hAnsiTheme="minorHAnsi" w:cstheme="minorHAnsi"/>
          <w:b/>
          <w:sz w:val="22"/>
          <w:szCs w:val="22"/>
        </w:rPr>
        <w:t>r</w:t>
      </w:r>
    </w:p>
    <w:p w14:paraId="1D8089AC" w14:textId="77777777" w:rsidR="00FC0278" w:rsidRPr="00EB797D" w:rsidRDefault="002E4620">
      <w:pPr>
        <w:spacing w:before="49"/>
        <w:ind w:left="160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pict w14:anchorId="4ADC1173">
          <v:group id="_x0000_s1034" style="position:absolute;left:0;text-align:left;margin-left:66.35pt;margin-top:-16.45pt;width:177.65pt;height:49.7pt;z-index:-251653632;mso-position-horizontal-relative:page" coordorigin="1327,-329" coordsize="3553,994">
            <v:shape id="_x0000_s1037" style="position:absolute;left:1440;top:-17;width:3427;height:0" coordorigin="1440,-17" coordsize="3427,0" path="m1440,-17r3427,e" filled="f" strokeweight="1.3pt">
              <v:path arrowok="t"/>
            </v:shape>
            <v:shape id="_x0000_s1036" style="position:absolute;left:1440;top:274;width:2155;height:0" coordorigin="1440,274" coordsize="2155,0" path="m1440,274r2155,e" filled="f" strokeweight=".58pt">
              <v:path arrowok="t"/>
            </v:shape>
            <v:shape id="_x0000_s1035" style="position:absolute;left:1349;top:-307;width:144;height:950" coordorigin="1349,-307" coordsize="144,950" path="m1493,-307r-54,6l1394,-286r-32,24l1349,-233r,3l1349,567r11,29l1390,620r45,17l1488,643r5,e" filled="f" strokeweight=".76197mm">
              <v:path arrowok="t"/>
            </v:shape>
            <w10:wrap anchorx="page"/>
          </v:group>
        </w:pict>
      </w:r>
      <w:hyperlink r:id="rId11">
        <w:r w:rsidRPr="00EB797D">
          <w:rPr>
            <w:rFonts w:asciiTheme="minorHAnsi" w:hAnsiTheme="minorHAnsi" w:cstheme="minorHAnsi"/>
            <w:spacing w:val="-3"/>
            <w:sz w:val="22"/>
            <w:szCs w:val="22"/>
          </w:rPr>
          <w:t>w</w:t>
        </w:r>
        <w:r w:rsidRPr="00EB797D">
          <w:rPr>
            <w:rFonts w:asciiTheme="minorHAnsi" w:hAnsiTheme="minorHAnsi" w:cstheme="minorHAnsi"/>
            <w:spacing w:val="1"/>
            <w:sz w:val="22"/>
            <w:szCs w:val="22"/>
          </w:rPr>
          <w:t>w</w:t>
        </w:r>
        <w:r w:rsidRPr="00EB797D">
          <w:rPr>
            <w:rFonts w:asciiTheme="minorHAnsi" w:hAnsiTheme="minorHAnsi" w:cstheme="minorHAnsi"/>
            <w:spacing w:val="-3"/>
            <w:sz w:val="22"/>
            <w:szCs w:val="22"/>
          </w:rPr>
          <w:t>w</w:t>
        </w:r>
        <w:r w:rsidRPr="00EB797D">
          <w:rPr>
            <w:rFonts w:asciiTheme="minorHAnsi" w:hAnsiTheme="minorHAnsi" w:cstheme="minorHAnsi"/>
            <w:sz w:val="22"/>
            <w:szCs w:val="22"/>
          </w:rPr>
          <w:t>.</w:t>
        </w:r>
        <w:r w:rsidRPr="00EB797D">
          <w:rPr>
            <w:rFonts w:asciiTheme="minorHAnsi" w:hAnsiTheme="minorHAnsi" w:cstheme="minorHAnsi"/>
            <w:spacing w:val="4"/>
            <w:sz w:val="22"/>
            <w:szCs w:val="22"/>
          </w:rPr>
          <w:t>i</w:t>
        </w:r>
        <w:r w:rsidRPr="00EB797D">
          <w:rPr>
            <w:rFonts w:asciiTheme="minorHAnsi" w:hAnsiTheme="minorHAnsi" w:cstheme="minorHAnsi"/>
            <w:sz w:val="22"/>
            <w:szCs w:val="22"/>
          </w:rPr>
          <w:t>n</w:t>
        </w:r>
        <w:r w:rsidRPr="00EB797D">
          <w:rPr>
            <w:rFonts w:asciiTheme="minorHAnsi" w:hAnsiTheme="minorHAnsi" w:cstheme="minorHAnsi"/>
            <w:spacing w:val="-4"/>
            <w:sz w:val="22"/>
            <w:szCs w:val="22"/>
          </w:rPr>
          <w:t>d</w:t>
        </w:r>
        <w:r w:rsidRPr="00EB797D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EB797D">
          <w:rPr>
            <w:rFonts w:asciiTheme="minorHAnsi" w:hAnsiTheme="minorHAnsi" w:cstheme="minorHAnsi"/>
            <w:spacing w:val="2"/>
            <w:sz w:val="22"/>
            <w:szCs w:val="22"/>
          </w:rPr>
          <w:t>a</w:t>
        </w:r>
        <w:r w:rsidRPr="00EB797D">
          <w:rPr>
            <w:rFonts w:asciiTheme="minorHAnsi" w:hAnsiTheme="minorHAnsi" w:cstheme="minorHAnsi"/>
            <w:spacing w:val="-4"/>
            <w:sz w:val="22"/>
            <w:szCs w:val="22"/>
          </w:rPr>
          <w:t>n</w:t>
        </w:r>
        <w:r w:rsidRPr="00EB797D">
          <w:rPr>
            <w:rFonts w:asciiTheme="minorHAnsi" w:hAnsiTheme="minorHAnsi" w:cstheme="minorHAnsi"/>
            <w:sz w:val="22"/>
            <w:szCs w:val="22"/>
          </w:rPr>
          <w:t>b</w:t>
        </w:r>
        <w:r w:rsidRPr="00EB797D">
          <w:rPr>
            <w:rFonts w:asciiTheme="minorHAnsi" w:hAnsiTheme="minorHAnsi" w:cstheme="minorHAnsi"/>
            <w:spacing w:val="-1"/>
            <w:sz w:val="22"/>
            <w:szCs w:val="22"/>
          </w:rPr>
          <w:t>il</w:t>
        </w:r>
        <w:r w:rsidRPr="00EB797D">
          <w:rPr>
            <w:rFonts w:asciiTheme="minorHAnsi" w:hAnsiTheme="minorHAnsi" w:cstheme="minorHAnsi"/>
            <w:spacing w:val="4"/>
            <w:sz w:val="22"/>
            <w:szCs w:val="22"/>
          </w:rPr>
          <w:t>l</w:t>
        </w:r>
        <w:r w:rsidRPr="00EB797D">
          <w:rPr>
            <w:rFonts w:asciiTheme="minorHAnsi" w:hAnsiTheme="minorHAnsi" w:cstheme="minorHAnsi"/>
            <w:spacing w:val="-4"/>
            <w:sz w:val="22"/>
            <w:szCs w:val="22"/>
          </w:rPr>
          <w:t>g</w:t>
        </w:r>
        <w:r w:rsidRPr="00EB797D">
          <w:rPr>
            <w:rFonts w:asciiTheme="minorHAnsi" w:hAnsiTheme="minorHAnsi" w:cstheme="minorHAnsi"/>
            <w:spacing w:val="2"/>
            <w:sz w:val="22"/>
            <w:szCs w:val="22"/>
          </w:rPr>
          <w:t>a</w:t>
        </w:r>
        <w:r w:rsidRPr="00EB797D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EB797D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EB797D">
          <w:rPr>
            <w:rFonts w:asciiTheme="minorHAnsi" w:hAnsiTheme="minorHAnsi" w:cstheme="minorHAnsi"/>
            <w:sz w:val="22"/>
            <w:szCs w:val="22"/>
          </w:rPr>
          <w:t>s</w:t>
        </w:r>
        <w:r w:rsidRPr="00EB797D">
          <w:rPr>
            <w:rFonts w:asciiTheme="minorHAnsi" w:hAnsiTheme="minorHAnsi" w:cstheme="minorHAnsi"/>
            <w:spacing w:val="5"/>
            <w:sz w:val="22"/>
            <w:szCs w:val="22"/>
          </w:rPr>
          <w:t>.</w:t>
        </w:r>
        <w:r w:rsidRPr="00EB797D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EB797D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672E3CB6" w14:textId="77777777" w:rsidR="00FC0278" w:rsidRPr="00EB797D" w:rsidRDefault="002E4620">
      <w:pPr>
        <w:spacing w:before="55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J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anua</w:t>
      </w:r>
      <w:r w:rsidRPr="00EB797D">
        <w:rPr>
          <w:rFonts w:asciiTheme="minorHAnsi" w:eastAsia="Arial" w:hAnsiTheme="minorHAnsi" w:cstheme="minorHAnsi"/>
          <w:sz w:val="22"/>
          <w:szCs w:val="22"/>
        </w:rPr>
        <w:t>ry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200</w:t>
      </w:r>
      <w:r w:rsidRPr="00EB797D">
        <w:rPr>
          <w:rFonts w:asciiTheme="minorHAnsi" w:eastAsia="Arial" w:hAnsiTheme="minorHAnsi" w:cstheme="minorHAnsi"/>
          <w:sz w:val="22"/>
          <w:szCs w:val="22"/>
        </w:rPr>
        <w:t>5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–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200</w:t>
      </w:r>
      <w:r w:rsidRPr="00EB797D">
        <w:rPr>
          <w:rFonts w:asciiTheme="minorHAnsi" w:eastAsia="Arial" w:hAnsiTheme="minorHAnsi" w:cstheme="minorHAnsi"/>
          <w:sz w:val="22"/>
          <w:szCs w:val="22"/>
        </w:rPr>
        <w:t>9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(5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)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hapa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</w:p>
    <w:p w14:paraId="73DBF8EA" w14:textId="77777777" w:rsidR="00FC0278" w:rsidRPr="00EB797D" w:rsidRDefault="00FC027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8E9314D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154067" w14:textId="77777777" w:rsidR="00FC0278" w:rsidRPr="00EB797D" w:rsidRDefault="002E4620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Hand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M,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EB797D">
        <w:rPr>
          <w:rFonts w:asciiTheme="minorHAnsi" w:eastAsia="Arial" w:hAnsiTheme="minorHAnsi" w:cstheme="minorHAnsi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</w:p>
    <w:p w14:paraId="1B545256" w14:textId="77777777" w:rsidR="00FC0278" w:rsidRPr="00EB797D" w:rsidRDefault="002E4620">
      <w:pPr>
        <w:spacing w:before="43" w:line="290" w:lineRule="auto"/>
        <w:ind w:left="160" w:right="274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one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ke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oog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EB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y,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mm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J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E- B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yP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</w:p>
    <w:p w14:paraId="0CE77973" w14:textId="77777777" w:rsidR="00FC0278" w:rsidRPr="00EB797D" w:rsidRDefault="002E4620">
      <w:pPr>
        <w:spacing w:line="220" w:lineRule="exact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</w:p>
    <w:p w14:paraId="272AD9D7" w14:textId="77777777" w:rsidR="00FC0278" w:rsidRPr="00EB797D" w:rsidRDefault="002E4620">
      <w:pPr>
        <w:spacing w:before="48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il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</w:p>
    <w:p w14:paraId="31F3D543" w14:textId="77777777" w:rsidR="00FC0278" w:rsidRPr="00EB797D" w:rsidRDefault="002E4620">
      <w:pPr>
        <w:spacing w:before="43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uden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</w:p>
    <w:p w14:paraId="7249421B" w14:textId="77777777" w:rsidR="00FC0278" w:rsidRPr="00EB797D" w:rsidRDefault="002E4620">
      <w:pPr>
        <w:spacing w:before="48" w:line="285" w:lineRule="auto"/>
        <w:ind w:left="160" w:right="2436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ndh</w:t>
      </w:r>
      <w:r w:rsidRPr="00EB797D">
        <w:rPr>
          <w:rFonts w:asciiTheme="minorHAnsi" w:eastAsia="Arial" w:hAnsiTheme="minorHAnsi" w:cstheme="minorHAnsi"/>
          <w:sz w:val="22"/>
          <w:szCs w:val="22"/>
        </w:rPr>
        <w:t>ra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z w:val="22"/>
          <w:szCs w:val="22"/>
        </w:rPr>
        <w:t>. 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</w:p>
    <w:p w14:paraId="7F79ECAE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79DE8E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5B8D21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4216E2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4CB86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08AFA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D0749C" w14:textId="77777777" w:rsidR="00FC0278" w:rsidRPr="00EB797D" w:rsidRDefault="00FC027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C164BB5" w14:textId="77777777" w:rsidR="00FC0278" w:rsidRPr="00EB797D" w:rsidRDefault="002E4620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SE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EB797D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E6319BA" w14:textId="77777777" w:rsidR="00FC0278" w:rsidRPr="00EB797D" w:rsidRDefault="002E4620">
      <w:pPr>
        <w:spacing w:before="1"/>
        <w:ind w:left="160"/>
        <w:rPr>
          <w:rFonts w:asciiTheme="minorHAnsi" w:eastAsia="Arial" w:hAnsiTheme="minorHAnsi" w:cstheme="minorHAnsi"/>
          <w:sz w:val="22"/>
          <w:szCs w:val="22"/>
        </w:rPr>
      </w:pPr>
      <w:hyperlink r:id="rId12">
        <w:r w:rsidRPr="00EB797D">
          <w:rPr>
            <w:rFonts w:asciiTheme="minorHAnsi" w:eastAsia="Arial" w:hAnsiTheme="minorHAnsi" w:cstheme="minorHAnsi"/>
            <w:spacing w:val="1"/>
            <w:sz w:val="22"/>
            <w:szCs w:val="22"/>
          </w:rPr>
          <w:t>www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.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EB797D">
          <w:rPr>
            <w:rFonts w:asciiTheme="minorHAnsi" w:eastAsia="Arial" w:hAnsiTheme="minorHAnsi" w:cstheme="minorHAnsi"/>
            <w:spacing w:val="-2"/>
            <w:sz w:val="22"/>
            <w:szCs w:val="22"/>
          </w:rPr>
          <w:t>a</w:t>
        </w:r>
        <w:r w:rsidRPr="00EB797D">
          <w:rPr>
            <w:rFonts w:asciiTheme="minorHAnsi" w:eastAsia="Arial" w:hAnsiTheme="minorHAnsi" w:cstheme="minorHAnsi"/>
            <w:spacing w:val="2"/>
            <w:sz w:val="22"/>
            <w:szCs w:val="22"/>
          </w:rPr>
          <w:t>r</w:t>
        </w:r>
        <w:r w:rsidRPr="00EB797D">
          <w:rPr>
            <w:rFonts w:asciiTheme="minorHAnsi" w:eastAsia="Arial" w:hAnsiTheme="minorHAnsi" w:cstheme="minorHAnsi"/>
            <w:spacing w:val="-2"/>
            <w:sz w:val="22"/>
            <w:szCs w:val="22"/>
          </w:rPr>
          <w:t>a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k</w:t>
        </w:r>
        <w:r w:rsidRPr="00EB797D">
          <w:rPr>
            <w:rFonts w:asciiTheme="minorHAnsi" w:eastAsia="Arial" w:hAnsiTheme="minorHAnsi" w:cstheme="minorHAnsi"/>
            <w:spacing w:val="-2"/>
            <w:sz w:val="22"/>
            <w:szCs w:val="22"/>
          </w:rPr>
          <w:t>ad</w:t>
        </w:r>
        <w:r w:rsidRPr="00EB797D">
          <w:rPr>
            <w:rFonts w:asciiTheme="minorHAnsi" w:eastAsia="Arial" w:hAnsiTheme="minorHAnsi" w:cstheme="minorHAnsi"/>
            <w:spacing w:val="-7"/>
            <w:sz w:val="22"/>
            <w:szCs w:val="22"/>
          </w:rPr>
          <w:t>a</w:t>
        </w:r>
        <w:r w:rsidRPr="00EB797D">
          <w:rPr>
            <w:rFonts w:asciiTheme="minorHAnsi" w:eastAsia="Arial" w:hAnsiTheme="minorHAnsi" w:cstheme="minorHAnsi"/>
            <w:spacing w:val="7"/>
            <w:sz w:val="22"/>
            <w:szCs w:val="22"/>
          </w:rPr>
          <w:t>m</w:t>
        </w:r>
        <w:r w:rsidRPr="00EB797D">
          <w:rPr>
            <w:rFonts w:asciiTheme="minorHAnsi" w:eastAsia="Arial" w:hAnsiTheme="minorHAnsi" w:cstheme="minorHAnsi"/>
            <w:spacing w:val="-1"/>
            <w:sz w:val="22"/>
            <w:szCs w:val="22"/>
          </w:rPr>
          <w:t>.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EB797D">
          <w:rPr>
            <w:rFonts w:asciiTheme="minorHAnsi" w:eastAsia="Arial" w:hAnsiTheme="minorHAnsi" w:cstheme="minorHAnsi"/>
            <w:spacing w:val="-7"/>
            <w:sz w:val="22"/>
            <w:szCs w:val="22"/>
          </w:rPr>
          <w:t>o</w:t>
        </w:r>
        <w:r w:rsidRPr="00EB797D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5ADEA62C" w14:textId="77777777" w:rsidR="00FC0278" w:rsidRPr="00EB797D" w:rsidRDefault="002E4620">
      <w:pPr>
        <w:spacing w:before="1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ar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EB797D">
        <w:rPr>
          <w:rFonts w:asciiTheme="minorHAnsi" w:eastAsia="Calibri" w:hAnsiTheme="minorHAnsi" w:cstheme="minorHAnsi"/>
          <w:sz w:val="22"/>
          <w:szCs w:val="22"/>
        </w:rPr>
        <w:t>9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–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EB797D">
        <w:rPr>
          <w:rFonts w:asciiTheme="minorHAnsi" w:eastAsia="Calibri" w:hAnsiTheme="minorHAnsi" w:cstheme="minorHAnsi"/>
          <w:sz w:val="22"/>
          <w:szCs w:val="22"/>
        </w:rPr>
        <w:t>anuary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EB797D">
        <w:rPr>
          <w:rFonts w:asciiTheme="minorHAnsi" w:eastAsia="Calibri" w:hAnsiTheme="minorHAnsi" w:cstheme="minorHAnsi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5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z w:val="22"/>
          <w:szCs w:val="22"/>
        </w:rPr>
        <w:t>ears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EB797D">
        <w:rPr>
          <w:rFonts w:asciiTheme="minorHAnsi" w:eastAsia="Calibri" w:hAnsiTheme="minorHAnsi" w:cstheme="minorHAnsi"/>
          <w:sz w:val="22"/>
          <w:szCs w:val="22"/>
        </w:rPr>
        <w:t>1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hs)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Ar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a</w:t>
      </w:r>
    </w:p>
    <w:p w14:paraId="2A99C944" w14:textId="77777777" w:rsidR="00FC0278" w:rsidRPr="00EB797D" w:rsidRDefault="00FC027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8CB0307" w14:textId="77777777" w:rsidR="00FC0278" w:rsidRPr="00EB797D" w:rsidRDefault="002E4620">
      <w:pPr>
        <w:spacing w:line="250" w:lineRule="auto"/>
        <w:ind w:left="160" w:right="372"/>
        <w:rPr>
          <w:rFonts w:asciiTheme="minorHAnsi" w:eastAsia="Arial" w:hAnsiTheme="minorHAnsi" w:cstheme="minorHAnsi"/>
          <w:sz w:val="22"/>
          <w:szCs w:val="22"/>
        </w:rPr>
      </w:pPr>
      <w:r w:rsidRPr="00EB797D">
        <w:rPr>
          <w:rFonts w:asciiTheme="minorHAnsi" w:eastAsia="Arial" w:hAnsiTheme="minorHAnsi" w:cstheme="minorHAnsi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hund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rch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z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rk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SEO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ss</w:t>
      </w:r>
      <w:r w:rsidRPr="00EB797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ndu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g</w:t>
      </w:r>
      <w:r w:rsidRPr="00EB797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nan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edu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non</w:t>
      </w:r>
      <w:r w:rsidRPr="00EB797D">
        <w:rPr>
          <w:rFonts w:asciiTheme="minorHAnsi" w:eastAsia="Arial" w:hAnsiTheme="minorHAnsi" w:cstheme="minorHAnsi"/>
          <w:sz w:val="22"/>
          <w:szCs w:val="22"/>
        </w:rPr>
        <w:t>-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publ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egal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hno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og</w:t>
      </w:r>
      <w:r w:rsidRPr="00EB797D">
        <w:rPr>
          <w:rFonts w:asciiTheme="minorHAnsi" w:eastAsia="Arial" w:hAnsiTheme="minorHAnsi" w:cstheme="minorHAnsi"/>
          <w:sz w:val="22"/>
          <w:szCs w:val="22"/>
        </w:rPr>
        <w:t>y,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z w:val="22"/>
          <w:szCs w:val="22"/>
        </w:rPr>
        <w:t>cr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EB797D">
        <w:rPr>
          <w:rFonts w:asciiTheme="minorHAnsi" w:eastAsia="Arial" w:hAnsiTheme="minorHAnsi" w:cstheme="minorHAnsi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an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ph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eu</w:t>
      </w:r>
      <w:r w:rsidRPr="00EB797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B797D">
        <w:rPr>
          <w:rFonts w:asciiTheme="minorHAnsi" w:eastAsia="Arial" w:hAnsiTheme="minorHAnsi" w:cstheme="minorHAnsi"/>
          <w:sz w:val="22"/>
          <w:szCs w:val="22"/>
        </w:rPr>
        <w:t>,</w:t>
      </w:r>
      <w:r w:rsidRPr="00EB797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bo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z w:val="22"/>
          <w:szCs w:val="22"/>
        </w:rPr>
        <w:t>h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z w:val="22"/>
          <w:szCs w:val="22"/>
        </w:rPr>
        <w:t>C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EB797D">
        <w:rPr>
          <w:rFonts w:asciiTheme="minorHAnsi" w:eastAsia="Arial" w:hAnsiTheme="minorHAnsi" w:cstheme="minorHAnsi"/>
          <w:sz w:val="22"/>
          <w:szCs w:val="22"/>
        </w:rPr>
        <w:t>d</w:t>
      </w:r>
      <w:r w:rsidRPr="00EB797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z w:val="22"/>
          <w:szCs w:val="22"/>
        </w:rPr>
        <w:t>B</w:t>
      </w:r>
      <w:r w:rsidRPr="00EB797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Arial" w:hAnsiTheme="minorHAnsi" w:cstheme="minorHAnsi"/>
          <w:sz w:val="22"/>
          <w:szCs w:val="22"/>
        </w:rPr>
        <w:t>r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2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+</w:t>
      </w:r>
      <w:r w:rsidRPr="00EB797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z w:val="22"/>
          <w:szCs w:val="22"/>
        </w:rPr>
        <w:t>y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EB797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4F400EC4" w14:textId="77777777" w:rsidR="00FC0278" w:rsidRPr="00EB797D" w:rsidRDefault="00FC0278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7834C45" w14:textId="77777777" w:rsidR="00FC0278" w:rsidRPr="00EB797D" w:rsidRDefault="002E4620">
      <w:pPr>
        <w:ind w:left="160"/>
        <w:rPr>
          <w:rFonts w:asciiTheme="minorHAnsi" w:eastAsia="Calibri" w:hAnsiTheme="minorHAnsi" w:cstheme="minorHAnsi"/>
          <w:sz w:val="22"/>
          <w:szCs w:val="22"/>
        </w:rPr>
        <w:sectPr w:rsidR="00FC0278" w:rsidRPr="00EB797D">
          <w:pgSz w:w="12240" w:h="15840"/>
          <w:pgMar w:top="860" w:right="1280" w:bottom="280" w:left="1280" w:header="665" w:footer="1496" w:gutter="0"/>
          <w:cols w:space="720"/>
        </w:sectPr>
      </w:pPr>
      <w:r w:rsidRPr="00EB797D">
        <w:rPr>
          <w:rFonts w:asciiTheme="minorHAnsi" w:eastAsia="Arial" w:hAnsiTheme="minorHAnsi" w:cstheme="minorHAnsi"/>
          <w:sz w:val="22"/>
          <w:szCs w:val="22"/>
        </w:rPr>
        <w:lastRenderedPageBreak/>
        <w:t>My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B797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z w:val="22"/>
          <w:szCs w:val="22"/>
        </w:rPr>
        <w:t>m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B797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B797D">
        <w:rPr>
          <w:rFonts w:asciiTheme="minorHAnsi" w:eastAsia="Arial" w:hAnsiTheme="minorHAnsi" w:cstheme="minorHAnsi"/>
          <w:sz w:val="22"/>
          <w:szCs w:val="22"/>
        </w:rPr>
        <w:t>s</w:t>
      </w:r>
      <w:r w:rsidRPr="00EB797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B797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B797D">
        <w:rPr>
          <w:rFonts w:asciiTheme="minorHAnsi" w:eastAsia="Calibri" w:hAnsiTheme="minorHAnsi" w:cstheme="minorHAnsi"/>
          <w:spacing w:val="-51"/>
          <w:sz w:val="22"/>
          <w:szCs w:val="22"/>
        </w:rPr>
        <w:t xml:space="preserve"> </w:t>
      </w:r>
      <w:hyperlink r:id="rId13">
        <w:r w:rsidRPr="00EB797D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0000FF"/>
          </w:rPr>
          <w:t>w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ww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sar</w:t>
        </w:r>
        <w:r w:rsidRPr="00EB797D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a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kada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m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se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-fre</w:t>
        </w:r>
        <w:r w:rsidRPr="00EB797D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0000FF"/>
          </w:rPr>
          <w:t>e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l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an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-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rk/</w:t>
        </w:r>
      </w:hyperlink>
    </w:p>
    <w:p w14:paraId="3311CF74" w14:textId="77777777" w:rsidR="00FC0278" w:rsidRPr="00EB797D" w:rsidRDefault="002E46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lastRenderedPageBreak/>
        <w:pict w14:anchorId="7796411D">
          <v:group id="_x0000_s1030" style="position:absolute;margin-left:51.35pt;margin-top:609.6pt;width:531.9pt;height:130.6pt;z-index:-251652608;mso-position-horizontal-relative:page;mso-position-vertical-relative:page" coordorigin="1027,12192" coordsize="10638,2612">
            <v:shape id="_x0000_s1033" style="position:absolute;left:1411;top:14086;width:9418;height:0" coordorigin="1411,14086" coordsize="9418,0" path="m1411,14086r9418,e" filled="f" strokecolor="#612322" strokeweight=".82pt">
              <v:path arrowok="t"/>
            </v:shape>
            <v:shape id="_x0000_s1032" style="position:absolute;left:1037;top:12202;width:10618;height:2592" coordorigin="1037,12202" coordsize="10618,2592" path="m1469,12202r-71,5l1332,12223r-62,27l1213,12285r-50,43l1120,12378r-35,56l1059,12497r-17,66l1037,12634r,1728l1042,14432r17,67l1085,14561r35,56l1163,14668r50,43l1270,14746r62,26l1398,14788r71,6l11222,14794r71,-6l11359,14772r63,-26l11478,14711r50,-43l11571,14617r35,-56l11633,14499r16,-67l11654,14362r,-1728l11649,12563r-16,-66l11606,12434r-35,-56l11528,12328r-50,-43l11422,12250r-63,-27l11293,12207r-71,-5l1469,12202xe" stroked="f">
              <v:path arrowok="t"/>
            </v:shape>
            <v:shape id="_x0000_s1031" style="position:absolute;left:1037;top:12202;width:10618;height:2592" coordorigin="1037,12202" coordsize="10618,2592" path="m1469,12202r-71,5l1332,12223r-62,27l1213,12285r-50,43l1120,12378r-35,56l1059,12497r-17,66l1037,12634r,1728l1042,14432r17,67l1085,14561r35,56l1163,14668r50,43l1270,14746r62,26l1398,14788r71,6l11222,14794r71,-6l11359,14772r63,-26l11478,14711r50,-43l11571,14617r35,-56l11633,14499r16,-67l11654,14362r,-1728l11649,12563r-16,-66l11606,12434r-35,-56l11528,12328r-50,-43l11422,12250r-63,-27l11293,12207r-71,-5l1469,12202xe" filled="f" strokeweight=".25397mm">
              <v:path arrowok="t"/>
            </v:shape>
            <w10:wrap anchorx="page" anchory="page"/>
          </v:group>
        </w:pict>
      </w:r>
    </w:p>
    <w:p w14:paraId="4D506D8E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87C751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F62306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AA8AA7" w14:textId="77777777" w:rsidR="00FC0278" w:rsidRPr="00EB797D" w:rsidRDefault="00FC0278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0295EAAF" w14:textId="77777777" w:rsidR="00FC0278" w:rsidRPr="00EB797D" w:rsidRDefault="002E4620">
      <w:pPr>
        <w:spacing w:before="12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pict w14:anchorId="5A4CFBA8">
          <v:group id="_x0000_s1028" style="position:absolute;left:0;text-align:left;margin-left:132.7pt;margin-top:3.6pt;width:402.7pt;height:7.2pt;z-index:-251651584;mso-position-horizontal-relative:page" coordorigin="2654,72" coordsize="8054,144">
            <v:shape id="_x0000_s1029" style="position:absolute;left:2654;top:72;width:8054;height:144" coordorigin="2654,72" coordsize="8054,144" path="m2654,216r8055,l10709,72r-8055,l2654,216xe" fillcolor="#d7d7d7" stroked="f">
              <v:path arrowok="t"/>
            </v:shape>
            <w10:wrap anchorx="page"/>
          </v:group>
        </w:pict>
      </w:r>
      <w:r w:rsidRPr="00EB797D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4C58F006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at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ndhra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z w:val="22"/>
          <w:szCs w:val="22"/>
        </w:rPr>
        <w:t>ers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sakhapa</w:t>
      </w:r>
      <w:r w:rsidRPr="00EB797D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nam (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200</w:t>
      </w:r>
      <w:r w:rsidRPr="00EB797D">
        <w:rPr>
          <w:rFonts w:asciiTheme="minorHAnsi" w:eastAsia="Calibri" w:hAnsiTheme="minorHAnsi" w:cstheme="minorHAnsi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–</w:t>
      </w:r>
      <w:r w:rsidRPr="00EB797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2004</w:t>
      </w:r>
      <w:r w:rsidRPr="00EB797D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AFCF5B8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at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Reddy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EB797D">
        <w:rPr>
          <w:rFonts w:asciiTheme="minorHAnsi" w:eastAsia="Calibri" w:hAnsiTheme="minorHAnsi" w:cstheme="minorHAnsi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gi</w:t>
      </w:r>
      <w:r w:rsidRPr="00EB797D">
        <w:rPr>
          <w:rFonts w:asciiTheme="minorHAnsi" w:eastAsia="Calibri" w:hAnsiTheme="minorHAnsi" w:cstheme="minorHAnsi"/>
          <w:sz w:val="22"/>
          <w:szCs w:val="22"/>
        </w:rPr>
        <w:t>neer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z w:val="22"/>
          <w:szCs w:val="22"/>
        </w:rPr>
        <w:t>uru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19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>9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EB797D">
        <w:rPr>
          <w:rFonts w:asciiTheme="minorHAnsi" w:eastAsia="Calibri" w:hAnsiTheme="minorHAnsi" w:cstheme="minorHAnsi"/>
          <w:sz w:val="22"/>
          <w:szCs w:val="22"/>
        </w:rPr>
        <w:t>-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1999</w:t>
      </w:r>
      <w:r w:rsidRPr="00EB797D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56B4EAA" w14:textId="77777777" w:rsidR="00FC0278" w:rsidRPr="00EB797D" w:rsidRDefault="00FC027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0B599CA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D99F8A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hAnsiTheme="minorHAnsi" w:cstheme="minorHAnsi"/>
          <w:sz w:val="22"/>
          <w:szCs w:val="22"/>
        </w:rPr>
        <w:pict w14:anchorId="565F3B44">
          <v:group id="_x0000_s1026" style="position:absolute;left:0;text-align:left;margin-left:162pt;margin-top:2.5pt;width:373.45pt;height:7.2pt;z-index:-251650560;mso-position-horizontal-relative:page" coordorigin="3240,50" coordsize="7469,144">
            <v:shape id="_x0000_s1027" style="position:absolute;left:3240;top:50;width:7469;height:144" coordorigin="3240,50" coordsize="7469,144" path="m3240,194r7469,l10709,50r-7469,l3240,194xe" fillcolor="#d7d7d7" stroked="f">
              <v:path arrowok="t"/>
            </v:shape>
            <w10:wrap anchorx="page"/>
          </v:group>
        </w:pic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DD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FO</w:t>
      </w:r>
    </w:p>
    <w:p w14:paraId="44CA6413" w14:textId="77777777" w:rsidR="00FC0278" w:rsidRPr="00EB797D" w:rsidRDefault="00FC027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36DF8F5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F4907E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.          </w:t>
      </w:r>
      <w:r w:rsidRPr="00EB797D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5D58022C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z w:val="22"/>
          <w:szCs w:val="22"/>
        </w:rPr>
        <w:t>-Bus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nes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es,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ggi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Kn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hn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upda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es,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Read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ng b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EB797D">
        <w:rPr>
          <w:rFonts w:asciiTheme="minorHAnsi" w:eastAsia="Calibri" w:hAnsiTheme="minorHAnsi" w:cstheme="minorHAnsi"/>
          <w:sz w:val="22"/>
          <w:szCs w:val="22"/>
        </w:rPr>
        <w:t>ks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tc</w:t>
      </w:r>
      <w:r w:rsidRPr="00EB79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582801" w14:textId="77777777" w:rsidR="00FC0278" w:rsidRPr="00EB797D" w:rsidRDefault="00FC027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50375EC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CFA41E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.          </w:t>
      </w:r>
      <w:r w:rsidRPr="00EB797D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Det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8D7F461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 xml:space="preserve">hday            </w:t>
      </w:r>
      <w:r w:rsidRPr="00EB797D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: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ust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18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19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>7</w:t>
      </w:r>
      <w:r w:rsidRPr="00EB797D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0FC71325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ar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al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 xml:space="preserve">us  </w:t>
      </w:r>
      <w:r w:rsidRPr="00EB79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: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arr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6336271D" w14:textId="77777777" w:rsidR="00FC0278" w:rsidRPr="00EB797D" w:rsidRDefault="00FC027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F8777FA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126FA2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.          </w:t>
      </w:r>
      <w:r w:rsidRPr="00EB797D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-2"/>
          <w:sz w:val="22"/>
          <w:szCs w:val="22"/>
        </w:rPr>
        <w:t>Em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0D519470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sr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i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n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i</w:t>
        </w:r>
        <w:r w:rsidRPr="00EB79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v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as</w:t>
        </w:r>
        <w:r w:rsidRPr="00EB797D">
          <w:rPr>
            <w:rFonts w:asciiTheme="minorHAnsi" w:eastAsia="Calibri" w:hAnsiTheme="minorHAnsi" w:cstheme="minorHAnsi"/>
            <w:spacing w:val="-5"/>
            <w:sz w:val="22"/>
            <w:szCs w:val="22"/>
            <w:u w:val="single" w:color="0000FF"/>
          </w:rPr>
          <w:t>@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sarakada</w:t>
        </w:r>
        <w:r w:rsidRPr="00EB797D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m</w:t>
        </w:r>
        <w:r w:rsidRPr="00EB797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EB797D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EB79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EB79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m</w:t>
        </w:r>
      </w:hyperlink>
    </w:p>
    <w:p w14:paraId="0DB84676" w14:textId="77777777" w:rsidR="00FC0278" w:rsidRPr="00EB797D" w:rsidRDefault="00FC027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173D210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EAEAC" w14:textId="77777777" w:rsidR="00FC0278" w:rsidRPr="00EB797D" w:rsidRDefault="002E4620">
      <w:pPr>
        <w:spacing w:before="12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4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.          </w:t>
      </w:r>
      <w:r w:rsidRPr="00EB797D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pacing w:val="-6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C8F9D86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nd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dual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sz w:val="22"/>
          <w:szCs w:val="22"/>
        </w:rPr>
        <w:t>ard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fr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ry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EB797D">
        <w:rPr>
          <w:rFonts w:asciiTheme="minorHAnsi" w:eastAsia="Calibri" w:hAnsiTheme="minorHAnsi" w:cstheme="minorHAnsi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affa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rs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and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Sp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@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200</w:t>
      </w:r>
      <w:r w:rsidRPr="00EB797D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2C9B21DB" w14:textId="77777777" w:rsidR="00FC0278" w:rsidRPr="00EB797D" w:rsidRDefault="00FC027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66EA8FF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5621B0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4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.          </w:t>
      </w:r>
      <w:r w:rsidRPr="00EB797D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NC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9576215" w14:textId="77777777" w:rsidR="00FC0278" w:rsidRPr="00EB797D" w:rsidRDefault="002E4620">
      <w:pPr>
        <w:spacing w:before="58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z w:val="22"/>
          <w:szCs w:val="22"/>
        </w:rPr>
        <w:t>g C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and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EB797D">
        <w:rPr>
          <w:rFonts w:asciiTheme="minorHAnsi" w:eastAsia="Calibri" w:hAnsiTheme="minorHAnsi" w:cstheme="minorHAnsi"/>
          <w:sz w:val="22"/>
          <w:szCs w:val="22"/>
        </w:rPr>
        <w:t>er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EB797D">
        <w:rPr>
          <w:rFonts w:asciiTheme="minorHAnsi" w:eastAsia="Calibri" w:hAnsiTheme="minorHAnsi" w:cstheme="minorHAnsi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z w:val="22"/>
          <w:szCs w:val="22"/>
        </w:rPr>
        <w:t>al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ng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sz w:val="22"/>
          <w:szCs w:val="22"/>
        </w:rPr>
        <w:t>ar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ed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2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nal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ra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ps</w:t>
      </w:r>
    </w:p>
    <w:p w14:paraId="285AB74B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EB797D">
        <w:rPr>
          <w:rFonts w:asciiTheme="minorHAnsi" w:eastAsia="Calibri" w:hAnsiTheme="minorHAnsi" w:cstheme="minorHAnsi"/>
          <w:sz w:val="22"/>
          <w:szCs w:val="22"/>
        </w:rPr>
        <w:t>ended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4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z w:val="22"/>
          <w:szCs w:val="22"/>
        </w:rPr>
        <w:t>SS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ps</w:t>
      </w:r>
      <w:r w:rsidRPr="00EB797D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hr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ndhra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z w:val="22"/>
          <w:szCs w:val="22"/>
        </w:rPr>
        <w:t>ers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z w:val="22"/>
          <w:szCs w:val="22"/>
        </w:rPr>
        <w:t>akhapa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na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366EDF" w14:textId="77777777" w:rsidR="00FC0278" w:rsidRPr="00EB797D" w:rsidRDefault="00FC027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2482473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B158A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 xml:space="preserve">.          </w:t>
      </w:r>
      <w:r w:rsidRPr="00EB797D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Ot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26606BC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z w:val="22"/>
          <w:szCs w:val="22"/>
        </w:rPr>
        <w:t>I am an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ber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EB797D">
        <w:rPr>
          <w:rFonts w:asciiTheme="minorHAnsi" w:eastAsia="Calibri" w:hAnsiTheme="minorHAnsi" w:cstheme="minorHAnsi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al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Ser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sz w:val="22"/>
          <w:szCs w:val="22"/>
        </w:rPr>
        <w:t>an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za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dharana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har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ab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rust</w:t>
      </w:r>
      <w:r w:rsidRPr="00EB79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-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z w:val="22"/>
          <w:szCs w:val="22"/>
        </w:rPr>
        <w:t>Wh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gi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sz w:val="22"/>
          <w:szCs w:val="22"/>
        </w:rPr>
        <w:t>es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he</w:t>
      </w:r>
    </w:p>
    <w:p w14:paraId="1F1D053C" w14:textId="77777777" w:rsidR="00FC0278" w:rsidRPr="00EB797D" w:rsidRDefault="002E4620">
      <w:pPr>
        <w:spacing w:before="53"/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sz w:val="22"/>
          <w:szCs w:val="22"/>
        </w:rPr>
        <w:t>pu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er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sz w:val="22"/>
          <w:szCs w:val="22"/>
        </w:rPr>
        <w:t>era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sz w:val="22"/>
          <w:szCs w:val="22"/>
        </w:rPr>
        <w:t>ndhra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sz w:val="22"/>
          <w:szCs w:val="22"/>
        </w:rPr>
        <w:t>radesh</w:t>
      </w:r>
    </w:p>
    <w:p w14:paraId="375E8559" w14:textId="77777777" w:rsidR="00FC0278" w:rsidRPr="00EB797D" w:rsidRDefault="00FC0278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02E7ACD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9F1A6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84BB7" w14:textId="77777777" w:rsidR="00FC0278" w:rsidRPr="00EB797D" w:rsidRDefault="002E4620">
      <w:pPr>
        <w:ind w:left="240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cl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re</w:t>
      </w:r>
      <w:r w:rsidRPr="00EB797D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il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iv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re</w:t>
      </w:r>
      <w:r w:rsidRPr="00EB797D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k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wl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dg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.</w:t>
      </w:r>
    </w:p>
    <w:p w14:paraId="5AED8039" w14:textId="77777777" w:rsidR="00FC0278" w:rsidRPr="00EB797D" w:rsidRDefault="00FC0278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45CF541" w14:textId="77777777" w:rsidR="00FC0278" w:rsidRPr="00EB797D" w:rsidRDefault="002E4620">
      <w:pPr>
        <w:ind w:right="52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sz w:val="22"/>
          <w:szCs w:val="22"/>
        </w:rPr>
        <w:t>ce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w w:val="99"/>
          <w:sz w:val="22"/>
          <w:szCs w:val="22"/>
        </w:rPr>
        <w:t>s</w:t>
      </w:r>
    </w:p>
    <w:p w14:paraId="5D39A3B1" w14:textId="77777777" w:rsidR="00FC0278" w:rsidRPr="00EB797D" w:rsidRDefault="002E4620">
      <w:pPr>
        <w:spacing w:before="38"/>
        <w:ind w:right="52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b/>
          <w:w w:val="99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AKA</w:t>
      </w:r>
      <w:r w:rsidRPr="00EB797D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b/>
          <w:w w:val="99"/>
          <w:sz w:val="22"/>
          <w:szCs w:val="22"/>
        </w:rPr>
        <w:t>M</w:t>
      </w:r>
    </w:p>
    <w:p w14:paraId="0749986B" w14:textId="77777777" w:rsidR="00FC0278" w:rsidRPr="00EB797D" w:rsidRDefault="00FC0278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D68EF8E" w14:textId="77777777" w:rsidR="00FC0278" w:rsidRPr="00EB797D" w:rsidRDefault="00FC02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BAD448" w14:textId="77777777" w:rsidR="00FC0278" w:rsidRPr="00EB797D" w:rsidRDefault="002E4620">
      <w:pPr>
        <w:spacing w:before="12" w:line="274" w:lineRule="auto"/>
        <w:ind w:left="106" w:right="154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ill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s: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rc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7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z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PP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li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z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M(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ket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M(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rc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ket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3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gl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ke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il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ket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ng</w:t>
      </w:r>
      <w:r w:rsidRPr="00EB797D">
        <w:rPr>
          <w:rFonts w:asciiTheme="minorHAnsi" w:eastAsia="Calibri" w:hAnsiTheme="minorHAnsi" w:cstheme="minorHAnsi"/>
          <w:i/>
          <w:w w:val="101"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mm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rc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t,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6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eb</w:t>
      </w:r>
      <w:r w:rsidRPr="00EB79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ts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P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op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eo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tw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i/>
          <w:spacing w:val="-6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6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et</w:t>
      </w:r>
      <w:r w:rsidRPr="00EB797D">
        <w:rPr>
          <w:rFonts w:asciiTheme="minorHAnsi" w:eastAsia="Calibri" w:hAnsiTheme="minorHAnsi" w:cstheme="minorHAnsi"/>
          <w:i/>
          <w:spacing w:val="-7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.</w:t>
      </w:r>
      <w:r w:rsidRPr="00EB797D">
        <w:rPr>
          <w:rFonts w:asciiTheme="minorHAnsi" w:eastAsia="Calibri" w:hAnsiTheme="minorHAnsi" w:cstheme="minorHAnsi"/>
          <w:i/>
          <w:w w:val="101"/>
          <w:sz w:val="22"/>
          <w:szCs w:val="22"/>
        </w:rPr>
        <w:t>,</w:t>
      </w:r>
    </w:p>
    <w:p w14:paraId="736EA2BF" w14:textId="77777777" w:rsidR="00FC0278" w:rsidRPr="00EB797D" w:rsidRDefault="00FC0278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6667C5C" w14:textId="77777777" w:rsidR="00FC0278" w:rsidRPr="00EB797D" w:rsidRDefault="002E4620">
      <w:pPr>
        <w:tabs>
          <w:tab w:val="left" w:pos="9620"/>
        </w:tabs>
        <w:spacing w:line="270" w:lineRule="auto"/>
        <w:ind w:left="106" w:right="52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EB797D">
        <w:rPr>
          <w:rFonts w:asciiTheme="minorHAnsi" w:eastAsia="Calibri" w:hAnsiTheme="minorHAnsi" w:cstheme="minorHAnsi"/>
          <w:b/>
          <w:i/>
          <w:spacing w:val="2"/>
          <w:sz w:val="22"/>
          <w:szCs w:val="22"/>
          <w:u w:val="thick" w:color="612322"/>
        </w:rPr>
        <w:t>e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  <w:u w:val="thick" w:color="612322"/>
        </w:rPr>
        <w:t xml:space="preserve">y </w:t>
      </w:r>
      <w:r w:rsidRPr="00EB797D">
        <w:rPr>
          <w:rFonts w:asciiTheme="minorHAnsi" w:eastAsia="Calibri" w:hAnsiTheme="minorHAnsi" w:cstheme="minorHAnsi"/>
          <w:b/>
          <w:i/>
          <w:spacing w:val="-2"/>
          <w:sz w:val="22"/>
          <w:szCs w:val="22"/>
          <w:u w:val="thick" w:color="612322"/>
        </w:rPr>
        <w:t>P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612322"/>
        </w:rPr>
        <w:t>o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  <w:u w:val="thick" w:color="612322"/>
        </w:rPr>
        <w:t>s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  <w:u w:val="thick" w:color="612322"/>
        </w:rPr>
        <w:t>t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612322"/>
        </w:rPr>
        <w:t>ion</w:t>
      </w:r>
      <w:r w:rsidRPr="00EB797D">
        <w:rPr>
          <w:rFonts w:asciiTheme="minorHAnsi" w:eastAsia="Calibri" w:hAnsiTheme="minorHAnsi" w:cstheme="minorHAnsi"/>
          <w:b/>
          <w:i/>
          <w:sz w:val="22"/>
          <w:szCs w:val="22"/>
          <w:u w:val="thick" w:color="612322"/>
        </w:rPr>
        <w:t>s:</w:t>
      </w:r>
      <w:r w:rsidRPr="00EB797D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6123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O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He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d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, He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d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  <w:u w:val="thick" w:color="612322"/>
        </w:rPr>
        <w:t>-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>D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gi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  <w:u w:val="thick" w:color="6123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  <w:u w:val="thick" w:color="6123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  <w:u w:val="thick" w:color="6123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ket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ng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Sr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  <w:u w:val="thick" w:color="6123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na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  <w:u w:val="thick" w:color="612322"/>
        </w:rPr>
        <w:t>r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>-D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g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  <w:u w:val="thick" w:color="6123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ket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in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  <w:u w:val="thick" w:color="612322"/>
        </w:rPr>
        <w:t>O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l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  <w:u w:val="thick" w:color="6123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  <w:u w:val="thick" w:color="6123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ke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  <w:u w:val="thick" w:color="6123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i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 xml:space="preserve">g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  <w:u w:val="thick" w:color="612322"/>
        </w:rPr>
        <w:t>M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  <w:u w:val="thick" w:color="6123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  <w:u w:val="thick" w:color="6123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  <w:u w:val="thick" w:color="6123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  <w:u w:val="thick" w:color="6123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 xml:space="preserve">O </w:t>
      </w:r>
      <w:r w:rsidRPr="00EB797D">
        <w:rPr>
          <w:rFonts w:asciiTheme="minorHAnsi" w:eastAsia="Calibri" w:hAnsiTheme="minorHAnsi" w:cstheme="minorHAnsi"/>
          <w:i/>
          <w:sz w:val="22"/>
          <w:szCs w:val="22"/>
          <w:u w:val="thick" w:color="612322"/>
        </w:rPr>
        <w:tab/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38"/>
          <w:sz w:val="22"/>
          <w:szCs w:val="22"/>
        </w:rPr>
        <w:t>M</w:t>
      </w:r>
      <w:r w:rsidRPr="00EB797D">
        <w:rPr>
          <w:rFonts w:asciiTheme="minorHAnsi" w:eastAsia="Cambria" w:hAnsiTheme="minorHAnsi" w:cstheme="minorHAnsi"/>
          <w:spacing w:val="-71"/>
          <w:position w:val="-8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31"/>
          <w:sz w:val="22"/>
          <w:szCs w:val="22"/>
        </w:rPr>
        <w:t>a</w:t>
      </w:r>
      <w:r w:rsidRPr="00EB797D">
        <w:rPr>
          <w:rFonts w:asciiTheme="minorHAnsi" w:eastAsia="Cambria" w:hAnsiTheme="minorHAnsi" w:cstheme="minorHAnsi"/>
          <w:spacing w:val="-63"/>
          <w:position w:val="-8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pacing w:val="-41"/>
          <w:sz w:val="22"/>
          <w:szCs w:val="22"/>
        </w:rPr>
        <w:t>n</w:t>
      </w:r>
      <w:r w:rsidRPr="00EB797D">
        <w:rPr>
          <w:rFonts w:asciiTheme="minorHAnsi" w:eastAsia="Cambria" w:hAnsiTheme="minorHAnsi" w:cstheme="minorHAnsi"/>
          <w:spacing w:val="-18"/>
          <w:position w:val="-8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84"/>
          <w:sz w:val="22"/>
          <w:szCs w:val="22"/>
        </w:rPr>
        <w:t>a</w:t>
      </w:r>
      <w:r w:rsidRPr="00EB797D">
        <w:rPr>
          <w:rFonts w:asciiTheme="minorHAnsi" w:eastAsia="Cambria" w:hAnsiTheme="minorHAnsi" w:cstheme="minorHAnsi"/>
          <w:spacing w:val="-42"/>
          <w:position w:val="-8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60"/>
          <w:sz w:val="22"/>
          <w:szCs w:val="22"/>
        </w:rPr>
        <w:t>g</w:t>
      </w:r>
      <w:r w:rsidRPr="00EB797D">
        <w:rPr>
          <w:rFonts w:asciiTheme="minorHAnsi" w:eastAsia="Cambria" w:hAnsiTheme="minorHAnsi" w:cstheme="minorHAnsi"/>
          <w:spacing w:val="1"/>
          <w:position w:val="-8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96"/>
          <w:sz w:val="22"/>
          <w:szCs w:val="22"/>
        </w:rPr>
        <w:t>e</w:t>
      </w:r>
      <w:r w:rsidRPr="00EB797D">
        <w:rPr>
          <w:rFonts w:asciiTheme="minorHAnsi" w:eastAsia="Cambria" w:hAnsiTheme="minorHAnsi" w:cstheme="minorHAnsi"/>
          <w:spacing w:val="-15"/>
          <w:position w:val="-8"/>
          <w:sz w:val="22"/>
          <w:szCs w:val="22"/>
        </w:rPr>
        <w:t>v</w:t>
      </w:r>
      <w:r w:rsidRPr="00EB797D">
        <w:rPr>
          <w:rFonts w:asciiTheme="minorHAnsi" w:eastAsia="Calibri" w:hAnsiTheme="minorHAnsi" w:cstheme="minorHAnsi"/>
          <w:i/>
          <w:spacing w:val="-54"/>
          <w:sz w:val="22"/>
          <w:szCs w:val="22"/>
        </w:rPr>
        <w:t>r</w:t>
      </w:r>
      <w:r w:rsidRPr="00EB797D">
        <w:rPr>
          <w:rFonts w:asciiTheme="minorHAnsi" w:eastAsia="Cambria" w:hAnsiTheme="minorHAnsi" w:cstheme="minorHAnsi"/>
          <w:spacing w:val="-55"/>
          <w:position w:val="-8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3"/>
          <w:sz w:val="22"/>
          <w:szCs w:val="22"/>
        </w:rPr>
        <w:t>,</w:t>
      </w:r>
      <w:r w:rsidRPr="00EB797D">
        <w:rPr>
          <w:rFonts w:asciiTheme="minorHAnsi" w:eastAsia="Cambria" w:hAnsiTheme="minorHAnsi" w:cstheme="minorHAnsi"/>
          <w:spacing w:val="-52"/>
          <w:position w:val="-8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-104"/>
          <w:sz w:val="22"/>
          <w:szCs w:val="22"/>
        </w:rPr>
        <w:t>P</w:t>
      </w:r>
      <w:r w:rsidRPr="00EB797D">
        <w:rPr>
          <w:rFonts w:asciiTheme="minorHAnsi" w:eastAsia="Cambria" w:hAnsiTheme="minorHAnsi" w:cstheme="minorHAnsi"/>
          <w:spacing w:val="-4"/>
          <w:position w:val="-8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ad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EB797D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ag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EB797D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b H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50"/>
          <w:sz w:val="22"/>
          <w:szCs w:val="22"/>
        </w:rPr>
        <w:t>M</w:t>
      </w:r>
      <w:r w:rsidRPr="00EB797D">
        <w:rPr>
          <w:rFonts w:asciiTheme="minorHAnsi" w:eastAsia="Cambria" w:hAnsiTheme="minorHAnsi" w:cstheme="minorHAnsi"/>
          <w:spacing w:val="-77"/>
          <w:position w:val="-8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-26"/>
          <w:sz w:val="22"/>
          <w:szCs w:val="22"/>
        </w:rPr>
        <w:t>a</w:t>
      </w:r>
      <w:r w:rsidRPr="00EB797D">
        <w:rPr>
          <w:rFonts w:asciiTheme="minorHAnsi" w:eastAsia="Cambria" w:hAnsiTheme="minorHAnsi" w:cstheme="minorHAnsi"/>
          <w:spacing w:val="-79"/>
          <w:position w:val="-8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-26"/>
          <w:sz w:val="22"/>
          <w:szCs w:val="22"/>
        </w:rPr>
        <w:t>n</w:t>
      </w:r>
      <w:r w:rsidRPr="00EB797D">
        <w:rPr>
          <w:rFonts w:asciiTheme="minorHAnsi" w:eastAsia="Cambria" w:hAnsiTheme="minorHAnsi" w:cstheme="minorHAnsi"/>
          <w:spacing w:val="-85"/>
          <w:position w:val="-8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-17"/>
          <w:sz w:val="22"/>
          <w:szCs w:val="22"/>
        </w:rPr>
        <w:t>a</w:t>
      </w:r>
      <w:r w:rsidRPr="00EB797D">
        <w:rPr>
          <w:rFonts w:asciiTheme="minorHAnsi" w:eastAsia="Cambria" w:hAnsiTheme="minorHAnsi" w:cstheme="minorHAnsi"/>
          <w:spacing w:val="-89"/>
          <w:position w:val="-8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EB797D">
        <w:rPr>
          <w:rFonts w:asciiTheme="minorHAnsi" w:eastAsia="Calibri" w:hAnsiTheme="minorHAnsi" w:cstheme="minorHAnsi"/>
          <w:i/>
          <w:spacing w:val="-67"/>
          <w:sz w:val="22"/>
          <w:szCs w:val="22"/>
        </w:rPr>
        <w:t>e</w:t>
      </w:r>
      <w:r w:rsidRPr="00EB797D">
        <w:rPr>
          <w:rFonts w:asciiTheme="minorHAnsi" w:eastAsia="Cambria" w:hAnsiTheme="minorHAnsi" w:cstheme="minorHAnsi"/>
          <w:spacing w:val="-55"/>
          <w:position w:val="-8"/>
          <w:sz w:val="22"/>
          <w:szCs w:val="22"/>
        </w:rPr>
        <w:t>4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z w:val="22"/>
          <w:szCs w:val="22"/>
        </w:rPr>
        <w:t>O</w:t>
      </w:r>
    </w:p>
    <w:p w14:paraId="54BDC2BE" w14:textId="77777777" w:rsidR="00FC0278" w:rsidRPr="00EB797D" w:rsidRDefault="002E4620">
      <w:pPr>
        <w:spacing w:line="160" w:lineRule="exact"/>
        <w:ind w:left="106"/>
        <w:rPr>
          <w:rFonts w:asciiTheme="minorHAnsi" w:eastAsia="Calibri" w:hAnsiTheme="minorHAnsi" w:cstheme="minorHAnsi"/>
          <w:sz w:val="22"/>
          <w:szCs w:val="22"/>
        </w:rPr>
      </w:pP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ali</w:t>
      </w:r>
      <w:r w:rsidRPr="00EB797D">
        <w:rPr>
          <w:rFonts w:asciiTheme="minorHAnsi" w:eastAsia="Calibri" w:hAnsiTheme="minorHAnsi" w:cstheme="minorHAnsi"/>
          <w:i/>
          <w:spacing w:val="-1"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t,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4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5"/>
          <w:position w:val="2"/>
          <w:sz w:val="22"/>
          <w:szCs w:val="22"/>
        </w:rPr>
        <w:t>x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 xml:space="preserve">t, </w:t>
      </w:r>
      <w:r w:rsidRPr="00EB797D">
        <w:rPr>
          <w:rFonts w:asciiTheme="minorHAnsi" w:eastAsia="Calibri" w:hAnsiTheme="minorHAnsi" w:cstheme="minorHAnsi"/>
          <w:i/>
          <w:spacing w:val="-4"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1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>L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4"/>
          <w:position w:val="2"/>
          <w:sz w:val="22"/>
          <w:szCs w:val="22"/>
        </w:rPr>
        <w:t>B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u</w:t>
      </w:r>
      <w:r w:rsidRPr="00EB797D">
        <w:rPr>
          <w:rFonts w:asciiTheme="minorHAnsi" w:eastAsia="Calibri" w:hAnsiTheme="minorHAnsi" w:cstheme="minorHAnsi"/>
          <w:i/>
          <w:spacing w:val="-1"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>i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n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1"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1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H</w:t>
      </w:r>
      <w:r w:rsidRPr="00EB797D">
        <w:rPr>
          <w:rFonts w:asciiTheme="minorHAnsi" w:eastAsia="Calibri" w:hAnsiTheme="minorHAnsi" w:cstheme="minorHAnsi"/>
          <w:i/>
          <w:spacing w:val="-5"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ad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,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1"/>
          <w:position w:val="2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5"/>
          <w:position w:val="2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rc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spacing w:val="3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He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>a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d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 xml:space="preserve">, </w:t>
      </w:r>
      <w:r w:rsidRPr="00EB797D">
        <w:rPr>
          <w:rFonts w:asciiTheme="minorHAnsi" w:eastAsia="Calibri" w:hAnsiTheme="minorHAnsi" w:cstheme="minorHAnsi"/>
          <w:i/>
          <w:spacing w:val="-4"/>
          <w:position w:val="2"/>
          <w:sz w:val="22"/>
          <w:szCs w:val="22"/>
        </w:rPr>
        <w:t>S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E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spacing w:val="-4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position w:val="2"/>
          <w:sz w:val="22"/>
          <w:szCs w:val="22"/>
        </w:rPr>
        <w:t>P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r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o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je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t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spacing w:val="1"/>
          <w:position w:val="2"/>
          <w:sz w:val="22"/>
          <w:szCs w:val="22"/>
        </w:rPr>
        <w:t>M</w:t>
      </w:r>
      <w:r w:rsidRPr="00EB797D">
        <w:rPr>
          <w:rFonts w:asciiTheme="minorHAnsi" w:eastAsia="Calibri" w:hAnsiTheme="minorHAnsi" w:cstheme="minorHAnsi"/>
          <w:i/>
          <w:spacing w:val="-3"/>
          <w:position w:val="2"/>
          <w:sz w:val="22"/>
          <w:szCs w:val="22"/>
        </w:rPr>
        <w:t>an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ag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er</w:t>
      </w:r>
      <w:r w:rsidRPr="00EB797D">
        <w:rPr>
          <w:rFonts w:asciiTheme="minorHAnsi" w:eastAsia="Calibri" w:hAnsiTheme="minorHAnsi" w:cstheme="minorHAnsi"/>
          <w:i/>
          <w:spacing w:val="-4"/>
          <w:position w:val="2"/>
          <w:sz w:val="22"/>
          <w:szCs w:val="22"/>
        </w:rPr>
        <w:t xml:space="preserve"> </w:t>
      </w:r>
      <w:r w:rsidRPr="00EB797D">
        <w:rPr>
          <w:rFonts w:asciiTheme="minorHAnsi" w:eastAsia="Calibri" w:hAnsiTheme="minorHAnsi" w:cstheme="minorHAnsi"/>
          <w:i/>
          <w:position w:val="2"/>
          <w:sz w:val="22"/>
          <w:szCs w:val="22"/>
        </w:rPr>
        <w:t>et</w:t>
      </w:r>
      <w:r w:rsidRPr="00EB797D">
        <w:rPr>
          <w:rFonts w:asciiTheme="minorHAnsi" w:eastAsia="Calibri" w:hAnsiTheme="minorHAnsi" w:cstheme="minorHAnsi"/>
          <w:i/>
          <w:spacing w:val="-2"/>
          <w:position w:val="2"/>
          <w:sz w:val="22"/>
          <w:szCs w:val="22"/>
        </w:rPr>
        <w:t>c</w:t>
      </w:r>
      <w:r w:rsidRPr="00EB797D">
        <w:rPr>
          <w:rFonts w:asciiTheme="minorHAnsi" w:eastAsia="Calibri" w:hAnsiTheme="minorHAnsi" w:cstheme="minorHAnsi"/>
          <w:i/>
          <w:spacing w:val="2"/>
          <w:position w:val="2"/>
          <w:sz w:val="22"/>
          <w:szCs w:val="22"/>
        </w:rPr>
        <w:t>.</w:t>
      </w:r>
      <w:r w:rsidRPr="00EB797D">
        <w:rPr>
          <w:rFonts w:asciiTheme="minorHAnsi" w:eastAsia="Calibri" w:hAnsiTheme="minorHAnsi" w:cstheme="minorHAnsi"/>
          <w:i/>
          <w:w w:val="101"/>
          <w:position w:val="2"/>
          <w:sz w:val="22"/>
          <w:szCs w:val="22"/>
        </w:rPr>
        <w:t>,</w:t>
      </w:r>
    </w:p>
    <w:sectPr w:rsidR="00FC0278" w:rsidRPr="00EB797D">
      <w:headerReference w:type="default" r:id="rId15"/>
      <w:footerReference w:type="default" r:id="rId16"/>
      <w:pgSz w:w="12240" w:h="15840"/>
      <w:pgMar w:top="860" w:right="920" w:bottom="280" w:left="1200" w:header="6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BF662" w14:textId="77777777" w:rsidR="002E4620" w:rsidRDefault="002E4620">
      <w:r>
        <w:separator/>
      </w:r>
    </w:p>
  </w:endnote>
  <w:endnote w:type="continuationSeparator" w:id="0">
    <w:p w14:paraId="6DD28079" w14:textId="77777777" w:rsidR="002E4620" w:rsidRDefault="002E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2EAF" w14:textId="77777777" w:rsidR="00FC0278" w:rsidRDefault="002E4620">
    <w:pPr>
      <w:spacing w:line="200" w:lineRule="exact"/>
    </w:pPr>
    <w:r>
      <w:pict w14:anchorId="2A126918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706.2pt;width:48.05pt;height:13.05pt;z-index:-251659776;mso-position-horizontal-relative:page;mso-position-vertical-relative:page" filled="f" stroked="f">
          <v:textbox inset="0,0,0,0">
            <w:txbxContent>
              <w:p w14:paraId="4D79EC8D" w14:textId="77777777" w:rsidR="00FC0278" w:rsidRDefault="002E4620">
                <w:pPr>
                  <w:spacing w:line="240" w:lineRule="exact"/>
                  <w:ind w:left="20" w:right="-33"/>
                  <w:rPr>
                    <w:rFonts w:ascii="Cambria" w:eastAsia="Cambria" w:hAnsi="Cambria" w:cs="Cambria"/>
                    <w:sz w:val="22"/>
                    <w:szCs w:val="22"/>
                  </w:rPr>
                </w:pPr>
                <w:r>
                  <w:rPr>
                    <w:rFonts w:ascii="Cambria" w:eastAsia="Cambria" w:hAnsi="Cambria" w:cs="Cambria"/>
                    <w:spacing w:val="1"/>
                    <w:sz w:val="22"/>
                    <w:szCs w:val="22"/>
                  </w:rPr>
                  <w:t>S</w:t>
                </w:r>
                <w:r>
                  <w:rPr>
                    <w:rFonts w:ascii="Cambria" w:eastAsia="Cambria" w:hAnsi="Cambria" w:cs="Cambria"/>
                    <w:sz w:val="22"/>
                    <w:szCs w:val="22"/>
                  </w:rPr>
                  <w:t>r</w:t>
                </w:r>
                <w:r>
                  <w:rPr>
                    <w:rFonts w:ascii="Cambria" w:eastAsia="Cambria" w:hAnsi="Cambria" w:cs="Cambria"/>
                    <w:spacing w:val="1"/>
                    <w:sz w:val="22"/>
                    <w:szCs w:val="22"/>
                  </w:rPr>
                  <w:t>i</w:t>
                </w:r>
                <w:r>
                  <w:rPr>
                    <w:rFonts w:ascii="Cambria" w:eastAsia="Cambria" w:hAnsi="Cambria" w:cs="Cambria"/>
                    <w:spacing w:val="2"/>
                    <w:sz w:val="22"/>
                    <w:szCs w:val="22"/>
                  </w:rPr>
                  <w:t>n</w:t>
                </w:r>
                <w:r>
                  <w:rPr>
                    <w:rFonts w:ascii="Cambria" w:eastAsia="Cambria" w:hAnsi="Cambria" w:cs="Cambria"/>
                    <w:spacing w:val="1"/>
                    <w:sz w:val="22"/>
                    <w:szCs w:val="22"/>
                  </w:rPr>
                  <w:t>i</w:t>
                </w:r>
                <w:r>
                  <w:rPr>
                    <w:rFonts w:ascii="Cambria" w:eastAsia="Cambria" w:hAnsi="Cambria" w:cs="Cambria"/>
                    <w:spacing w:val="-1"/>
                    <w:sz w:val="22"/>
                    <w:szCs w:val="22"/>
                  </w:rPr>
                  <w:t>v</w:t>
                </w:r>
                <w:r>
                  <w:rPr>
                    <w:rFonts w:ascii="Cambria" w:eastAsia="Cambria" w:hAnsi="Cambria" w:cs="Cambria"/>
                    <w:spacing w:val="-2"/>
                    <w:sz w:val="22"/>
                    <w:szCs w:val="22"/>
                  </w:rPr>
                  <w:t>a</w:t>
                </w:r>
                <w:r>
                  <w:rPr>
                    <w:rFonts w:ascii="Cambria" w:eastAsia="Cambria" w:hAnsi="Cambria" w:cs="Cambria"/>
                    <w:sz w:val="22"/>
                    <w:szCs w:val="22"/>
                  </w:rPr>
                  <w:t>s</w:t>
                </w:r>
                <w:r>
                  <w:rPr>
                    <w:rFonts w:ascii="Cambria" w:eastAsia="Cambria" w:hAnsi="Cambria" w:cs="Cambria"/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2"/>
                    <w:szCs w:val="22"/>
                  </w:rPr>
                  <w:t>S</w:t>
                </w:r>
              </w:p>
            </w:txbxContent>
          </v:textbox>
          <w10:wrap anchorx="page" anchory="page"/>
        </v:shape>
      </w:pict>
    </w:r>
    <w:r>
      <w:pict w14:anchorId="1F567432">
        <v:shape id="_x0000_s2053" type="#_x0000_t202" style="position:absolute;margin-left:508.05pt;margin-top:706.2pt;width:33.8pt;height:13.05pt;z-index:-251658752;mso-position-horizontal-relative:page;mso-position-vertical-relative:page" filled="f" stroked="f">
          <v:textbox inset="0,0,0,0">
            <w:txbxContent>
              <w:p w14:paraId="6E6EA92C" w14:textId="77777777" w:rsidR="00FC0278" w:rsidRDefault="002E4620">
                <w:pPr>
                  <w:spacing w:line="240" w:lineRule="exact"/>
                  <w:ind w:left="20"/>
                  <w:rPr>
                    <w:rFonts w:ascii="Cambria" w:eastAsia="Cambria" w:hAnsi="Cambria" w:cs="Cambria"/>
                    <w:sz w:val="22"/>
                    <w:szCs w:val="22"/>
                  </w:rPr>
                </w:pPr>
                <w:r>
                  <w:rPr>
                    <w:rFonts w:ascii="Cambria" w:eastAsia="Cambria" w:hAnsi="Cambria" w:cs="Cambria"/>
                    <w:sz w:val="22"/>
                    <w:szCs w:val="22"/>
                  </w:rPr>
                  <w:t>P</w:t>
                </w:r>
                <w:r>
                  <w:rPr>
                    <w:rFonts w:ascii="Cambria" w:eastAsia="Cambria" w:hAnsi="Cambria" w:cs="Cambria"/>
                    <w:spacing w:val="-2"/>
                    <w:sz w:val="22"/>
                    <w:szCs w:val="22"/>
                  </w:rPr>
                  <w:t>a</w:t>
                </w:r>
                <w:r>
                  <w:rPr>
                    <w:rFonts w:ascii="Cambria" w:eastAsia="Cambria" w:hAnsi="Cambria" w:cs="Cambria"/>
                    <w:spacing w:val="1"/>
                    <w:sz w:val="22"/>
                    <w:szCs w:val="22"/>
                  </w:rPr>
                  <w:t>g</w:t>
                </w:r>
                <w:r>
                  <w:rPr>
                    <w:rFonts w:ascii="Cambria" w:eastAsia="Cambria" w:hAnsi="Cambria" w:cs="Cambria"/>
                    <w:sz w:val="22"/>
                    <w:szCs w:val="22"/>
                  </w:rPr>
                  <w:t>e</w:t>
                </w:r>
                <w:r>
                  <w:rPr>
                    <w:rFonts w:ascii="Cambria" w:eastAsia="Cambria" w:hAnsi="Cambria" w:cs="Cambria"/>
                    <w:spacing w:val="-2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AA653" w14:textId="77777777" w:rsidR="00FC0278" w:rsidRDefault="00FC0278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77149" w14:textId="77777777" w:rsidR="002E4620" w:rsidRDefault="002E4620">
      <w:r>
        <w:separator/>
      </w:r>
    </w:p>
  </w:footnote>
  <w:footnote w:type="continuationSeparator" w:id="0">
    <w:p w14:paraId="4976854C" w14:textId="77777777" w:rsidR="002E4620" w:rsidRDefault="002E4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987D6" w14:textId="0E5EDFE6" w:rsidR="00FC0278" w:rsidRDefault="00FC0278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EFB" w14:textId="77777777" w:rsidR="00FC0278" w:rsidRDefault="002E4620">
    <w:pPr>
      <w:spacing w:line="200" w:lineRule="exact"/>
    </w:pPr>
    <w:r>
      <w:pict w14:anchorId="52B457A9">
        <v:group id="_x0000_s2050" style="position:absolute;margin-left:69.05pt;margin-top:53.25pt;width:473.85pt;height:4.4pt;z-index:-251657728;mso-position-horizontal-relative:page;mso-position-vertical-relative:page" coordorigin="1381,1065" coordsize="9477,88">
          <v:shape id="_x0000_s2052" style="position:absolute;left:1411;top:1123;width:9418;height:0" coordorigin="1411,1123" coordsize="9418,0" path="m1411,1123r9418,e" filled="f" strokecolor="#612322" strokeweight="2.98pt">
            <v:path arrowok="t"/>
          </v:shape>
          <v:shape id="_x0000_s2051" style="position:absolute;left:1411;top:1073;width:9418;height:0" coordorigin="1411,1073" coordsize="9418,0" path="m1411,1073r9418,e" filled="f" strokecolor="#612322" strokeweight=".82pt">
            <v:path arrowok="t"/>
          </v:shape>
          <w10:wrap anchorx="page" anchory="page"/>
        </v:group>
      </w:pict>
    </w:r>
    <w:r>
      <w:pict w14:anchorId="6B93E2C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.8pt;margin-top:36.55pt;width:460.3pt;height:14pt;z-index:-251656704;mso-position-horizontal-relative:page;mso-position-vertical-relative:page" filled="f" stroked="f">
          <v:textbox inset="0,0,0,0">
            <w:txbxContent>
              <w:p w14:paraId="541FDD96" w14:textId="77777777" w:rsidR="00FC0278" w:rsidRDefault="002E4620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-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Di</w:t>
                </w:r>
                <w:r>
                  <w:rPr>
                    <w:rFonts w:ascii="Cambria" w:eastAsia="Cambria" w:hAnsi="Cambria" w:cs="Cambria"/>
                    <w:spacing w:val="-3"/>
                    <w:sz w:val="24"/>
                    <w:szCs w:val="24"/>
                  </w:rPr>
                  <w:t>g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it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l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k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ti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g</w:t>
                </w:r>
                <w:r>
                  <w:rPr>
                    <w:rFonts w:ascii="Cambria" w:eastAsia="Cambria" w:hAnsi="Cambria" w:cs="Cambria"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(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spacing w:val="-3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,</w:t>
                </w:r>
                <w:r>
                  <w:rPr>
                    <w:rFonts w:ascii="Cambria" w:eastAsia="Cambria" w:hAnsi="Cambria" w:cs="Cambria"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PP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C,</w:t>
                </w:r>
                <w:r>
                  <w:rPr>
                    <w:rFonts w:ascii="Cambria" w:eastAsia="Cambria" w:hAnsi="Cambria" w:cs="Cambria"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ci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l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d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),</w:t>
                </w:r>
                <w:r>
                  <w:rPr>
                    <w:rFonts w:ascii="Cambria" w:eastAsia="Cambria" w:hAnsi="Cambria" w:cs="Cambria"/>
                    <w:spacing w:val="-6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l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-7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p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u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ti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pacing w:val="-9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&amp;</w:t>
                </w:r>
                <w:r>
                  <w:rPr>
                    <w:rFonts w:ascii="Cambria" w:eastAsia="Cambria" w:hAnsi="Cambria" w:cs="Cambria"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Bl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g</w:t>
                </w:r>
                <w:r>
                  <w:rPr>
                    <w:rFonts w:ascii="Cambria" w:eastAsia="Cambria" w:hAnsi="Cambria" w:cs="Cambria"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g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2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01BFE"/>
    <w:multiLevelType w:val="multilevel"/>
    <w:tmpl w:val="26EEC1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78"/>
    <w:rsid w:val="002E4620"/>
    <w:rsid w:val="00EB797D"/>
    <w:rsid w:val="00FC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00A9B8C"/>
  <w15:docId w15:val="{0C7AF22A-3DDF-4B9F-8A4F-6469D071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B797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9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arakadam.com/seo-freelance-work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arakada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dianbillgate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flickr.com/photos/seo-expe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sblog.org" TargetMode="External"/><Relationship Id="rId14" Type="http://schemas.openxmlformats.org/officeDocument/2006/relationships/hyperlink" Target="mailto:srinivas@sarakada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1147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2021-06-04T13:55:00Z</dcterms:created>
  <dcterms:modified xsi:type="dcterms:W3CDTF">2021-06-04T13:59:00Z</dcterms:modified>
</cp:coreProperties>
</file>